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E12A9" w:rsidRPr="00E92E09" w:rsidRDefault="00AE12A9" w:rsidP="00E92E09">
      <w:pPr>
        <w:rPr>
          <w:b/>
          <w:sz w:val="28"/>
          <w:szCs w:val="28"/>
        </w:rPr>
      </w:pPr>
    </w:p>
    <w:p w:rsidR="00F737AE" w:rsidRPr="00D733AB" w:rsidRDefault="00F737AE" w:rsidP="00F737AE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70732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70732D">
        <w:rPr>
          <w:rFonts w:ascii="Times New Roman" w:hAnsi="Times New Roman" w:cs="Times New Roman"/>
          <w:sz w:val="28"/>
          <w:szCs w:val="28"/>
        </w:rPr>
        <w:t xml:space="preserve">       </w:t>
      </w:r>
      <w:r w:rsidRPr="0070732D">
        <w:rPr>
          <w:rFonts w:ascii="Times New Roman" w:hAnsi="Times New Roman" w:cs="Times New Roman"/>
          <w:sz w:val="28"/>
          <w:szCs w:val="28"/>
        </w:rPr>
        <w:t xml:space="preserve">Проект  № </w:t>
      </w:r>
      <w:r w:rsidR="00121647" w:rsidRPr="00D733AB">
        <w:rPr>
          <w:rFonts w:ascii="Times New Roman" w:hAnsi="Times New Roman" w:cs="Times New Roman"/>
          <w:sz w:val="28"/>
          <w:szCs w:val="28"/>
        </w:rPr>
        <w:t>05</w:t>
      </w:r>
      <w:r w:rsidRPr="0070732D">
        <w:rPr>
          <w:rFonts w:ascii="Times New Roman" w:hAnsi="Times New Roman" w:cs="Times New Roman"/>
          <w:sz w:val="28"/>
          <w:szCs w:val="28"/>
        </w:rPr>
        <w:t xml:space="preserve"> от </w:t>
      </w:r>
      <w:r w:rsidRPr="00D733AB">
        <w:rPr>
          <w:rFonts w:ascii="Times New Roman" w:hAnsi="Times New Roman" w:cs="Times New Roman"/>
          <w:sz w:val="28"/>
          <w:szCs w:val="28"/>
        </w:rPr>
        <w:t>08</w:t>
      </w:r>
      <w:r w:rsidRPr="0070732D">
        <w:rPr>
          <w:rFonts w:ascii="Times New Roman" w:hAnsi="Times New Roman" w:cs="Times New Roman"/>
          <w:sz w:val="28"/>
          <w:szCs w:val="28"/>
        </w:rPr>
        <w:t>.0</w:t>
      </w:r>
      <w:r w:rsidR="00121647" w:rsidRPr="00D733AB">
        <w:rPr>
          <w:rFonts w:ascii="Times New Roman" w:hAnsi="Times New Roman" w:cs="Times New Roman"/>
          <w:sz w:val="28"/>
          <w:szCs w:val="28"/>
        </w:rPr>
        <w:t>4</w:t>
      </w:r>
      <w:r w:rsidRPr="0070732D">
        <w:rPr>
          <w:rFonts w:ascii="Times New Roman" w:hAnsi="Times New Roman" w:cs="Times New Roman"/>
          <w:sz w:val="28"/>
          <w:szCs w:val="28"/>
        </w:rPr>
        <w:t xml:space="preserve">.2021г.                     </w:t>
      </w:r>
    </w:p>
    <w:p w:rsidR="00F737AE" w:rsidRPr="00D733AB" w:rsidRDefault="00F737AE" w:rsidP="00F737AE">
      <w:pPr>
        <w:pStyle w:val="ConsPlusTitle"/>
        <w:widowControl/>
        <w:rPr>
          <w:b w:val="0"/>
          <w:sz w:val="28"/>
          <w:szCs w:val="28"/>
        </w:rPr>
      </w:pPr>
    </w:p>
    <w:p w:rsidR="00F737AE" w:rsidRPr="00D733AB" w:rsidRDefault="00F737AE" w:rsidP="00F737AE">
      <w:pPr>
        <w:pStyle w:val="ConsPlusTitle"/>
        <w:widowControl/>
        <w:rPr>
          <w:b w:val="0"/>
          <w:sz w:val="28"/>
          <w:szCs w:val="28"/>
        </w:rPr>
      </w:pPr>
    </w:p>
    <w:p w:rsidR="00F737AE" w:rsidRPr="00D733AB" w:rsidRDefault="00F737AE" w:rsidP="00F737AE">
      <w:pPr>
        <w:pStyle w:val="ConsPlusTitle"/>
        <w:widowControl/>
        <w:rPr>
          <w:b w:val="0"/>
          <w:sz w:val="28"/>
          <w:szCs w:val="28"/>
        </w:rPr>
      </w:pPr>
    </w:p>
    <w:p w:rsidR="00A571E1" w:rsidRPr="00A571E1" w:rsidRDefault="00A571E1" w:rsidP="00A571E1">
      <w:pPr>
        <w:shd w:val="clear" w:color="auto" w:fill="FFFFFF"/>
        <w:suppressAutoHyphens w:val="0"/>
        <w:spacing w:after="150"/>
        <w:jc w:val="center"/>
        <w:rPr>
          <w:bCs/>
          <w:lang w:eastAsia="ru-RU"/>
        </w:rPr>
      </w:pPr>
      <w:r w:rsidRPr="00A571E1">
        <w:rPr>
          <w:color w:val="000000"/>
          <w:sz w:val="28"/>
          <w:szCs w:val="28"/>
          <w:lang w:eastAsia="ru-RU"/>
        </w:rPr>
        <w:t>АДМИНИСТРАЦИЯ ВИНОГРАДНЕНСКОГО СЕЛЬСКОГО ПОСЕЛЕНИЯ ГРОЗНЕНСКОГО   МУНИЦИПАЛЬНОГО РАЙОНА</w:t>
      </w:r>
    </w:p>
    <w:p w:rsidR="00A571E1" w:rsidRPr="00A571E1" w:rsidRDefault="00A571E1" w:rsidP="00A571E1">
      <w:pPr>
        <w:suppressAutoHyphens w:val="0"/>
        <w:spacing w:after="29" w:line="252" w:lineRule="auto"/>
        <w:ind w:left="-567" w:right="50" w:firstLine="141"/>
        <w:jc w:val="center"/>
        <w:rPr>
          <w:color w:val="000000"/>
          <w:sz w:val="28"/>
          <w:szCs w:val="28"/>
          <w:lang w:eastAsia="ru-RU"/>
        </w:rPr>
      </w:pPr>
      <w:r w:rsidRPr="00A571E1">
        <w:rPr>
          <w:color w:val="000000"/>
          <w:sz w:val="28"/>
          <w:szCs w:val="28"/>
          <w:lang w:eastAsia="ru-RU"/>
        </w:rPr>
        <w:t>ЧЕЧЕНСКОЙ    РЕСПУБЛИКИ</w:t>
      </w:r>
    </w:p>
    <w:p w:rsidR="00A571E1" w:rsidRPr="00A571E1" w:rsidRDefault="00A571E1" w:rsidP="00A571E1">
      <w:pPr>
        <w:suppressAutoHyphens w:val="0"/>
        <w:spacing w:after="29" w:line="252" w:lineRule="auto"/>
        <w:ind w:left="-567" w:right="50" w:firstLine="141"/>
        <w:jc w:val="center"/>
        <w:rPr>
          <w:color w:val="000000"/>
          <w:sz w:val="28"/>
          <w:szCs w:val="28"/>
          <w:lang w:eastAsia="ru-RU"/>
        </w:rPr>
      </w:pPr>
      <w:r w:rsidRPr="00A571E1">
        <w:rPr>
          <w:color w:val="000000"/>
          <w:sz w:val="28"/>
          <w:szCs w:val="28"/>
          <w:lang w:eastAsia="ru-RU"/>
        </w:rPr>
        <w:t>НОХЧИЙН  РЕСПУБЛИКИН  СОЪЛЖА-Г</w:t>
      </w:r>
      <w:r w:rsidRPr="00A571E1">
        <w:rPr>
          <w:color w:val="000000"/>
          <w:sz w:val="28"/>
          <w:szCs w:val="28"/>
          <w:lang w:val="en-US" w:eastAsia="ru-RU"/>
        </w:rPr>
        <w:t>I</w:t>
      </w:r>
      <w:r w:rsidRPr="00A571E1">
        <w:rPr>
          <w:color w:val="000000"/>
          <w:sz w:val="28"/>
          <w:szCs w:val="28"/>
          <w:lang w:eastAsia="ru-RU"/>
        </w:rPr>
        <w:t>АЛИН МУНИЦИПАЛЬНИ КЪОШТАН БАМА</w:t>
      </w:r>
      <w:proofErr w:type="gramStart"/>
      <w:r w:rsidRPr="00A571E1">
        <w:rPr>
          <w:color w:val="000000"/>
          <w:sz w:val="28"/>
          <w:szCs w:val="28"/>
          <w:lang w:eastAsia="ru-RU"/>
        </w:rPr>
        <w:t>Т-</w:t>
      </w:r>
      <w:proofErr w:type="gramEnd"/>
      <w:r w:rsidRPr="00A571E1">
        <w:rPr>
          <w:color w:val="000000"/>
          <w:sz w:val="28"/>
          <w:szCs w:val="28"/>
          <w:lang w:eastAsia="ru-RU"/>
        </w:rPr>
        <w:t>-ЮЪРТАН  АДМИНИСТРАЦИИ</w:t>
      </w:r>
    </w:p>
    <w:p w:rsidR="00A571E1" w:rsidRPr="00A571E1" w:rsidRDefault="00A571E1" w:rsidP="00A571E1">
      <w:pPr>
        <w:suppressAutoHyphens w:val="0"/>
        <w:spacing w:after="67" w:line="252" w:lineRule="auto"/>
        <w:ind w:right="57" w:firstLine="710"/>
        <w:jc w:val="center"/>
        <w:rPr>
          <w:color w:val="000000"/>
          <w:sz w:val="28"/>
          <w:szCs w:val="28"/>
          <w:lang w:eastAsia="ru-RU"/>
        </w:rPr>
      </w:pPr>
    </w:p>
    <w:p w:rsidR="00A571E1" w:rsidRPr="00A571E1" w:rsidRDefault="00A571E1" w:rsidP="00A571E1">
      <w:pPr>
        <w:suppressAutoHyphens w:val="0"/>
        <w:spacing w:line="264" w:lineRule="auto"/>
        <w:ind w:left="2715" w:hanging="10"/>
        <w:rPr>
          <w:color w:val="000000"/>
          <w:sz w:val="28"/>
          <w:szCs w:val="28"/>
          <w:lang w:eastAsia="ru-RU"/>
        </w:rPr>
      </w:pPr>
      <w:r w:rsidRPr="00A571E1">
        <w:rPr>
          <w:color w:val="000000"/>
          <w:sz w:val="28"/>
          <w:szCs w:val="28"/>
          <w:lang w:eastAsia="ru-RU"/>
        </w:rPr>
        <w:t xml:space="preserve">  </w:t>
      </w:r>
      <w:proofErr w:type="gramStart"/>
      <w:r w:rsidRPr="00A571E1">
        <w:rPr>
          <w:color w:val="000000"/>
          <w:sz w:val="28"/>
          <w:szCs w:val="28"/>
          <w:lang w:eastAsia="ru-RU"/>
        </w:rPr>
        <w:t>П</w:t>
      </w:r>
      <w:proofErr w:type="gramEnd"/>
      <w:r w:rsidRPr="00A571E1">
        <w:rPr>
          <w:color w:val="000000"/>
          <w:sz w:val="28"/>
          <w:szCs w:val="28"/>
          <w:lang w:eastAsia="ru-RU"/>
        </w:rPr>
        <w:t xml:space="preserve"> О С Т А Н О В Л Е Н И Е</w:t>
      </w:r>
    </w:p>
    <w:p w:rsidR="00A571E1" w:rsidRPr="00A571E1" w:rsidRDefault="00A571E1" w:rsidP="00A571E1">
      <w:pPr>
        <w:suppressAutoHyphens w:val="0"/>
        <w:spacing w:after="14" w:line="252" w:lineRule="auto"/>
        <w:ind w:left="22" w:right="57" w:firstLine="710"/>
        <w:jc w:val="center"/>
        <w:rPr>
          <w:color w:val="000000"/>
          <w:sz w:val="28"/>
          <w:szCs w:val="28"/>
          <w:lang w:eastAsia="ru-RU"/>
        </w:rPr>
      </w:pPr>
      <w:r w:rsidRPr="00A571E1">
        <w:rPr>
          <w:color w:val="000000"/>
          <w:sz w:val="28"/>
          <w:szCs w:val="28"/>
          <w:lang w:eastAsia="ru-RU"/>
        </w:rPr>
        <w:t xml:space="preserve"> </w:t>
      </w:r>
      <w:r w:rsidRPr="00A571E1">
        <w:rPr>
          <w:color w:val="000000"/>
          <w:sz w:val="28"/>
          <w:szCs w:val="28"/>
          <w:lang w:eastAsia="ru-RU"/>
        </w:rPr>
        <w:tab/>
        <w:t xml:space="preserve"> </w:t>
      </w:r>
      <w:r w:rsidRPr="00A571E1">
        <w:rPr>
          <w:b/>
          <w:color w:val="000000"/>
          <w:sz w:val="28"/>
          <w:szCs w:val="28"/>
          <w:lang w:eastAsia="ru-RU"/>
        </w:rPr>
        <w:t xml:space="preserve"> </w:t>
      </w:r>
      <w:r w:rsidRPr="00A571E1">
        <w:rPr>
          <w:b/>
          <w:color w:val="000000"/>
          <w:sz w:val="28"/>
          <w:szCs w:val="28"/>
          <w:lang w:eastAsia="ru-RU"/>
        </w:rPr>
        <w:tab/>
      </w:r>
    </w:p>
    <w:p w:rsidR="00A571E1" w:rsidRPr="00A571E1" w:rsidRDefault="00A571E1" w:rsidP="00A571E1">
      <w:pPr>
        <w:tabs>
          <w:tab w:val="left" w:pos="2142"/>
        </w:tabs>
        <w:suppressAutoHyphens w:val="0"/>
        <w:spacing w:after="14" w:line="252" w:lineRule="auto"/>
        <w:ind w:left="22" w:right="57"/>
        <w:jc w:val="center"/>
        <w:rPr>
          <w:color w:val="000000"/>
          <w:sz w:val="28"/>
          <w:szCs w:val="28"/>
          <w:lang w:eastAsia="ru-RU"/>
        </w:rPr>
      </w:pPr>
      <w:r w:rsidRPr="00A571E1">
        <w:rPr>
          <w:color w:val="000000"/>
          <w:sz w:val="28"/>
          <w:szCs w:val="28"/>
          <w:lang w:eastAsia="ru-RU"/>
        </w:rPr>
        <w:t xml:space="preserve">_________________                </w:t>
      </w:r>
      <w:r w:rsidRPr="00A571E1">
        <w:rPr>
          <w:color w:val="000000"/>
          <w:sz w:val="28"/>
          <w:szCs w:val="28"/>
          <w:lang w:eastAsia="ru-RU"/>
        </w:rPr>
        <w:tab/>
      </w:r>
      <w:r w:rsidRPr="00A571E1">
        <w:rPr>
          <w:color w:val="000000"/>
          <w:sz w:val="28"/>
          <w:szCs w:val="28"/>
          <w:lang w:eastAsia="ru-RU"/>
        </w:rPr>
        <w:tab/>
      </w:r>
      <w:r w:rsidRPr="00A571E1">
        <w:rPr>
          <w:color w:val="000000"/>
          <w:sz w:val="28"/>
          <w:szCs w:val="28"/>
          <w:lang w:eastAsia="ru-RU"/>
        </w:rPr>
        <w:tab/>
      </w:r>
      <w:r w:rsidRPr="00A571E1">
        <w:rPr>
          <w:color w:val="000000"/>
          <w:sz w:val="28"/>
          <w:szCs w:val="28"/>
          <w:lang w:eastAsia="ru-RU"/>
        </w:rPr>
        <w:tab/>
      </w:r>
      <w:r w:rsidRPr="00A571E1">
        <w:rPr>
          <w:color w:val="000000"/>
          <w:sz w:val="28"/>
          <w:szCs w:val="28"/>
          <w:lang w:eastAsia="ru-RU"/>
        </w:rPr>
        <w:tab/>
        <w:t xml:space="preserve">                    №___        </w:t>
      </w:r>
      <w:proofErr w:type="spellStart"/>
      <w:r w:rsidRPr="00A571E1">
        <w:rPr>
          <w:color w:val="000000"/>
          <w:sz w:val="28"/>
          <w:szCs w:val="28"/>
          <w:lang w:eastAsia="ru-RU"/>
        </w:rPr>
        <w:t>с</w:t>
      </w:r>
      <w:proofErr w:type="gramStart"/>
      <w:r w:rsidRPr="00A571E1">
        <w:rPr>
          <w:color w:val="000000"/>
          <w:sz w:val="28"/>
          <w:szCs w:val="28"/>
          <w:lang w:eastAsia="ru-RU"/>
        </w:rPr>
        <w:t>.В</w:t>
      </w:r>
      <w:proofErr w:type="gramEnd"/>
      <w:r w:rsidRPr="00A571E1">
        <w:rPr>
          <w:color w:val="000000"/>
          <w:sz w:val="28"/>
          <w:szCs w:val="28"/>
          <w:lang w:eastAsia="ru-RU"/>
        </w:rPr>
        <w:t>иноградное</w:t>
      </w:r>
      <w:proofErr w:type="spellEnd"/>
    </w:p>
    <w:p w:rsidR="007033F0" w:rsidRPr="00E92E09" w:rsidRDefault="007033F0" w:rsidP="00A571E1">
      <w:pPr>
        <w:spacing w:after="29"/>
        <w:ind w:right="50" w:firstLine="709"/>
        <w:rPr>
          <w:sz w:val="28"/>
          <w:szCs w:val="28"/>
        </w:rPr>
      </w:pPr>
    </w:p>
    <w:p w:rsidR="00327CD6" w:rsidRPr="00E92E09" w:rsidRDefault="00327CD6" w:rsidP="0082411C">
      <w:pPr>
        <w:pStyle w:val="ConsPlusTitle"/>
        <w:widowControl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92E09">
        <w:rPr>
          <w:rFonts w:ascii="Times New Roman" w:hAnsi="Times New Roman" w:cs="Times New Roman"/>
          <w:bCs w:val="0"/>
          <w:sz w:val="28"/>
          <w:szCs w:val="28"/>
        </w:rPr>
        <w:t>Об утверждении административного регламента предоставления муниципальной услуги  «</w:t>
      </w:r>
      <w:r w:rsidRPr="00E92E09">
        <w:rPr>
          <w:rStyle w:val="2b"/>
          <w:rFonts w:eastAsia="Calibri"/>
          <w:sz w:val="28"/>
          <w:szCs w:val="28"/>
        </w:rPr>
        <w:t xml:space="preserve">Оказание поддержки субъектам </w:t>
      </w:r>
      <w:r w:rsidR="001F6D1B" w:rsidRPr="00E92E09">
        <w:rPr>
          <w:rStyle w:val="2b"/>
          <w:rFonts w:eastAsia="Calibri"/>
          <w:sz w:val="28"/>
          <w:szCs w:val="28"/>
        </w:rPr>
        <w:t>инвестиционной деятельности</w:t>
      </w:r>
      <w:r w:rsidRPr="00E92E09">
        <w:rPr>
          <w:rStyle w:val="2b"/>
          <w:rFonts w:eastAsia="Calibri"/>
          <w:sz w:val="28"/>
          <w:szCs w:val="28"/>
        </w:rPr>
        <w:t xml:space="preserve"> в реализации инвестиционных</w:t>
      </w:r>
      <w:r w:rsidR="00FA328E" w:rsidRPr="00E92E09">
        <w:rPr>
          <w:rStyle w:val="2b"/>
          <w:rFonts w:eastAsia="Calibri"/>
          <w:sz w:val="28"/>
          <w:szCs w:val="28"/>
        </w:rPr>
        <w:t xml:space="preserve"> </w:t>
      </w:r>
      <w:r w:rsidRPr="00E92E09">
        <w:rPr>
          <w:rStyle w:val="2b"/>
          <w:rFonts w:eastAsia="Calibri"/>
          <w:sz w:val="28"/>
          <w:szCs w:val="28"/>
        </w:rPr>
        <w:t xml:space="preserve">проектов на территории </w:t>
      </w:r>
      <w:r w:rsidR="00AE12A9" w:rsidRPr="00E92E09">
        <w:rPr>
          <w:rStyle w:val="2b"/>
          <w:rFonts w:eastAsia="Calibri"/>
          <w:sz w:val="28"/>
          <w:szCs w:val="28"/>
        </w:rPr>
        <w:t xml:space="preserve"> </w:t>
      </w:r>
      <w:proofErr w:type="spellStart"/>
      <w:r w:rsidR="00803E97">
        <w:rPr>
          <w:rStyle w:val="2b"/>
          <w:rFonts w:eastAsia="Calibri"/>
          <w:sz w:val="28"/>
          <w:szCs w:val="28"/>
        </w:rPr>
        <w:t>Виноградненского</w:t>
      </w:r>
      <w:proofErr w:type="spellEnd"/>
      <w:r w:rsidR="002E0F99">
        <w:rPr>
          <w:rStyle w:val="2b"/>
          <w:rFonts w:eastAsia="Calibri"/>
          <w:sz w:val="28"/>
          <w:szCs w:val="28"/>
        </w:rPr>
        <w:t xml:space="preserve"> сельского поселения</w:t>
      </w:r>
      <w:r w:rsidRPr="00E92E09">
        <w:rPr>
          <w:rStyle w:val="2b"/>
          <w:rFonts w:eastAsia="Calibri"/>
          <w:sz w:val="28"/>
          <w:szCs w:val="28"/>
        </w:rPr>
        <w:t>»</w:t>
      </w:r>
    </w:p>
    <w:p w:rsidR="005156F9" w:rsidRPr="00E92E09" w:rsidRDefault="005156F9">
      <w:pPr>
        <w:autoSpaceDE w:val="0"/>
        <w:spacing w:line="200" w:lineRule="atLeast"/>
        <w:rPr>
          <w:color w:val="000000"/>
          <w:sz w:val="28"/>
          <w:szCs w:val="28"/>
        </w:rPr>
      </w:pPr>
    </w:p>
    <w:p w:rsidR="001C33BA" w:rsidRPr="00E92E09" w:rsidRDefault="001C33BA" w:rsidP="00AE12A9">
      <w:pPr>
        <w:jc w:val="both"/>
        <w:rPr>
          <w:color w:val="000000"/>
          <w:sz w:val="28"/>
          <w:szCs w:val="28"/>
        </w:rPr>
      </w:pPr>
      <w:r w:rsidRPr="00E92E09">
        <w:rPr>
          <w:color w:val="000000"/>
          <w:sz w:val="28"/>
          <w:szCs w:val="28"/>
        </w:rPr>
        <w:tab/>
      </w:r>
      <w:proofErr w:type="gramStart"/>
      <w:r w:rsidR="00F97E59" w:rsidRPr="00E92E09">
        <w:rPr>
          <w:sz w:val="28"/>
          <w:szCs w:val="28"/>
        </w:rPr>
        <w:t xml:space="preserve">В соответствии с Федеральным законом от 27.07.2010 №210-ФЗ «Об организации предоставления государственных и муниципальных услуг», Федеральным законом от 25.02.1999 №39-ФЗ </w:t>
      </w:r>
      <w:r w:rsidR="00327CD6" w:rsidRPr="00E92E09">
        <w:rPr>
          <w:sz w:val="28"/>
          <w:szCs w:val="28"/>
        </w:rPr>
        <w:t xml:space="preserve">«Об инвестиционной деятельности в Российской Федерации, осуществляемой в форме капитальных вложений», </w:t>
      </w:r>
      <w:r w:rsidRPr="00E92E09">
        <w:rPr>
          <w:color w:val="000000"/>
          <w:sz w:val="28"/>
          <w:szCs w:val="28"/>
        </w:rPr>
        <w:t>Федеральным законом от 06.10.2003 № 131-ФЗ  «Об  общих принципах организации местного самоупра</w:t>
      </w:r>
      <w:r w:rsidR="00F97E59" w:rsidRPr="00E92E09">
        <w:rPr>
          <w:color w:val="000000"/>
          <w:sz w:val="28"/>
          <w:szCs w:val="28"/>
        </w:rPr>
        <w:t>вления в Российской Федерации»</w:t>
      </w:r>
      <w:r w:rsidRPr="00E92E09">
        <w:rPr>
          <w:color w:val="000000"/>
          <w:sz w:val="28"/>
          <w:szCs w:val="28"/>
        </w:rPr>
        <w:t xml:space="preserve">, руководствуясь </w:t>
      </w:r>
      <w:r w:rsidR="00AE12A9" w:rsidRPr="00E92E09">
        <w:rPr>
          <w:color w:val="000000"/>
          <w:sz w:val="28"/>
          <w:szCs w:val="28"/>
        </w:rPr>
        <w:t xml:space="preserve"> </w:t>
      </w:r>
      <w:r w:rsidR="00AE12A9" w:rsidRPr="00E92E09">
        <w:rPr>
          <w:sz w:val="28"/>
          <w:szCs w:val="28"/>
        </w:rPr>
        <w:t xml:space="preserve"> статье</w:t>
      </w:r>
      <w:r w:rsidR="00181691" w:rsidRPr="00E92E09">
        <w:rPr>
          <w:sz w:val="28"/>
          <w:szCs w:val="28"/>
        </w:rPr>
        <w:t>й</w:t>
      </w:r>
      <w:r w:rsidR="00AE12A9" w:rsidRPr="00E92E09">
        <w:rPr>
          <w:sz w:val="28"/>
          <w:szCs w:val="28"/>
        </w:rPr>
        <w:t xml:space="preserve"> 37 Устава </w:t>
      </w:r>
      <w:proofErr w:type="spellStart"/>
      <w:r w:rsidR="00803E97">
        <w:rPr>
          <w:sz w:val="28"/>
          <w:szCs w:val="28"/>
        </w:rPr>
        <w:t>Виноградненского</w:t>
      </w:r>
      <w:proofErr w:type="spellEnd"/>
      <w:r w:rsidR="002E0F99">
        <w:rPr>
          <w:sz w:val="28"/>
          <w:szCs w:val="28"/>
        </w:rPr>
        <w:t xml:space="preserve"> сельского поселения</w:t>
      </w:r>
      <w:r w:rsidR="00AE12A9" w:rsidRPr="00E92E09">
        <w:rPr>
          <w:sz w:val="28"/>
          <w:szCs w:val="28"/>
        </w:rPr>
        <w:t>, постановляю:</w:t>
      </w:r>
      <w:r w:rsidR="00AE12A9" w:rsidRPr="00E92E09">
        <w:rPr>
          <w:color w:val="000000"/>
          <w:sz w:val="28"/>
          <w:szCs w:val="28"/>
        </w:rPr>
        <w:t xml:space="preserve"> </w:t>
      </w:r>
      <w:proofErr w:type="gramEnd"/>
    </w:p>
    <w:p w:rsidR="0078588B" w:rsidRPr="00E92E09" w:rsidRDefault="0078588B">
      <w:pPr>
        <w:spacing w:line="200" w:lineRule="atLeast"/>
        <w:jc w:val="both"/>
        <w:rPr>
          <w:b/>
          <w:sz w:val="28"/>
          <w:szCs w:val="28"/>
        </w:rPr>
      </w:pPr>
    </w:p>
    <w:p w:rsidR="00327CD6" w:rsidRPr="00E92E09" w:rsidRDefault="001C33BA" w:rsidP="00327CD6">
      <w:pPr>
        <w:pStyle w:val="ConsPlusTitle"/>
        <w:widowControl/>
        <w:jc w:val="both"/>
        <w:rPr>
          <w:rFonts w:ascii="Times New Roman" w:eastAsia="Calibri" w:hAnsi="Times New Roman" w:cs="Times New Roman"/>
          <w:b w:val="0"/>
          <w:color w:val="000000"/>
          <w:sz w:val="28"/>
          <w:szCs w:val="28"/>
        </w:rPr>
      </w:pPr>
      <w:r w:rsidRPr="00E92E09">
        <w:rPr>
          <w:rFonts w:ascii="Times New Roman" w:hAnsi="Times New Roman" w:cs="Times New Roman"/>
          <w:sz w:val="28"/>
          <w:szCs w:val="28"/>
        </w:rPr>
        <w:tab/>
      </w:r>
      <w:r w:rsidRPr="00E92E09">
        <w:rPr>
          <w:rFonts w:ascii="Times New Roman" w:hAnsi="Times New Roman" w:cs="Times New Roman"/>
          <w:b w:val="0"/>
          <w:sz w:val="28"/>
          <w:szCs w:val="28"/>
        </w:rPr>
        <w:t xml:space="preserve">1. Утвердить административный регламент предоставления муниципальной услуги </w:t>
      </w:r>
      <w:r w:rsidR="00327CD6" w:rsidRPr="00E92E09">
        <w:rPr>
          <w:rFonts w:ascii="Times New Roman" w:hAnsi="Times New Roman" w:cs="Times New Roman"/>
          <w:b w:val="0"/>
          <w:sz w:val="28"/>
          <w:szCs w:val="28"/>
        </w:rPr>
        <w:t>«</w:t>
      </w:r>
      <w:r w:rsidR="00327CD6" w:rsidRPr="00E92E09">
        <w:rPr>
          <w:rStyle w:val="2b"/>
          <w:rFonts w:eastAsia="Calibri"/>
          <w:b w:val="0"/>
          <w:sz w:val="28"/>
          <w:szCs w:val="28"/>
        </w:rPr>
        <w:t xml:space="preserve">Оказание поддержки субъектам </w:t>
      </w:r>
      <w:r w:rsidR="001F6D1B" w:rsidRPr="00E92E09">
        <w:rPr>
          <w:rStyle w:val="2b"/>
          <w:rFonts w:eastAsia="Calibri"/>
          <w:b w:val="0"/>
          <w:sz w:val="28"/>
          <w:szCs w:val="28"/>
        </w:rPr>
        <w:t xml:space="preserve">инвестиционной деятельности </w:t>
      </w:r>
      <w:r w:rsidR="00327CD6" w:rsidRPr="00E92E09">
        <w:rPr>
          <w:rStyle w:val="2b"/>
          <w:rFonts w:eastAsia="Calibri"/>
          <w:b w:val="0"/>
          <w:sz w:val="28"/>
          <w:szCs w:val="28"/>
        </w:rPr>
        <w:t xml:space="preserve">в реализации инвестиционных проектов на территории </w:t>
      </w:r>
      <w:r w:rsidR="00AE12A9" w:rsidRPr="00E92E09">
        <w:rPr>
          <w:rStyle w:val="2b"/>
          <w:rFonts w:eastAsia="Calibri"/>
          <w:b w:val="0"/>
          <w:sz w:val="28"/>
          <w:szCs w:val="28"/>
        </w:rPr>
        <w:t xml:space="preserve"> </w:t>
      </w:r>
      <w:proofErr w:type="spellStart"/>
      <w:r w:rsidR="00803E97">
        <w:rPr>
          <w:rFonts w:ascii="Times New Roman" w:hAnsi="Times New Roman" w:cs="Times New Roman"/>
          <w:b w:val="0"/>
          <w:sz w:val="28"/>
          <w:szCs w:val="28"/>
        </w:rPr>
        <w:t>Виноградненского</w:t>
      </w:r>
      <w:proofErr w:type="spellEnd"/>
      <w:r w:rsidR="002E0F99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</w:t>
      </w:r>
      <w:r w:rsidR="007336DA" w:rsidRPr="00E92E09">
        <w:rPr>
          <w:rStyle w:val="2b"/>
          <w:rFonts w:eastAsia="Calibri"/>
          <w:b w:val="0"/>
          <w:sz w:val="28"/>
          <w:szCs w:val="28"/>
        </w:rPr>
        <w:t>»</w:t>
      </w:r>
    </w:p>
    <w:p w:rsidR="00AE12A9" w:rsidRPr="00E92E09" w:rsidRDefault="00AC5774" w:rsidP="00AE12A9">
      <w:pPr>
        <w:pStyle w:val="p10"/>
        <w:jc w:val="both"/>
        <w:rPr>
          <w:sz w:val="28"/>
          <w:szCs w:val="28"/>
        </w:rPr>
      </w:pPr>
      <w:r w:rsidRPr="00E92E09">
        <w:rPr>
          <w:sz w:val="28"/>
          <w:szCs w:val="28"/>
        </w:rPr>
        <w:t xml:space="preserve">         2</w:t>
      </w:r>
      <w:r w:rsidR="00AE12A9" w:rsidRPr="00E92E09">
        <w:rPr>
          <w:rStyle w:val="s2"/>
          <w:sz w:val="28"/>
          <w:szCs w:val="28"/>
        </w:rPr>
        <w:t xml:space="preserve">. </w:t>
      </w:r>
      <w:r w:rsidR="0070732D" w:rsidRPr="00FD495C">
        <w:rPr>
          <w:rFonts w:eastAsia="Calibri"/>
          <w:color w:val="000000"/>
          <w:sz w:val="28"/>
          <w:szCs w:val="28"/>
        </w:rPr>
        <w:t xml:space="preserve">Настоящее постановление вступает в силу со дня его официального обнародования (опубликования) и подлежит размещению на официальном сайте </w:t>
      </w:r>
      <w:r w:rsidR="0082411C">
        <w:rPr>
          <w:rFonts w:eastAsia="Calibri"/>
          <w:color w:val="000000"/>
          <w:sz w:val="28"/>
          <w:szCs w:val="28"/>
        </w:rPr>
        <w:t xml:space="preserve">администрации </w:t>
      </w:r>
      <w:proofErr w:type="spellStart"/>
      <w:r w:rsidR="00803E97">
        <w:rPr>
          <w:rFonts w:eastAsia="Calibri"/>
          <w:color w:val="000000"/>
          <w:sz w:val="28"/>
          <w:szCs w:val="28"/>
        </w:rPr>
        <w:t>Виноградненского</w:t>
      </w:r>
      <w:proofErr w:type="spellEnd"/>
      <w:r w:rsidR="0070732D" w:rsidRPr="00FD495C">
        <w:rPr>
          <w:rFonts w:eastAsia="Calibri"/>
          <w:color w:val="000000"/>
          <w:sz w:val="28"/>
          <w:szCs w:val="28"/>
        </w:rPr>
        <w:t xml:space="preserve"> сельского поселения в сети «Интернет».</w:t>
      </w:r>
    </w:p>
    <w:p w:rsidR="00AE12A9" w:rsidRPr="00E92E09" w:rsidRDefault="00AE12A9" w:rsidP="00AE12A9">
      <w:pPr>
        <w:pStyle w:val="p11"/>
        <w:jc w:val="both"/>
        <w:rPr>
          <w:sz w:val="28"/>
          <w:szCs w:val="28"/>
        </w:rPr>
      </w:pPr>
      <w:r w:rsidRPr="00E92E09">
        <w:rPr>
          <w:sz w:val="28"/>
          <w:szCs w:val="28"/>
        </w:rPr>
        <w:t xml:space="preserve">           3. </w:t>
      </w:r>
      <w:proofErr w:type="gramStart"/>
      <w:r w:rsidRPr="00E92E09">
        <w:rPr>
          <w:sz w:val="28"/>
          <w:szCs w:val="28"/>
        </w:rPr>
        <w:t>Контроль за</w:t>
      </w:r>
      <w:proofErr w:type="gramEnd"/>
      <w:r w:rsidRPr="00E92E09">
        <w:rPr>
          <w:sz w:val="28"/>
          <w:szCs w:val="28"/>
        </w:rPr>
        <w:t xml:space="preserve"> исполнением настоящего постановления </w:t>
      </w:r>
      <w:r w:rsidR="00E92E09" w:rsidRPr="00E92E09">
        <w:rPr>
          <w:sz w:val="28"/>
          <w:szCs w:val="28"/>
        </w:rPr>
        <w:t>оставляю за собой</w:t>
      </w:r>
      <w:r w:rsidRPr="00E92E09">
        <w:rPr>
          <w:sz w:val="28"/>
          <w:szCs w:val="28"/>
        </w:rPr>
        <w:t>.</w:t>
      </w:r>
    </w:p>
    <w:p w:rsidR="00AE12A9" w:rsidRPr="00E92E09" w:rsidRDefault="00AE12A9" w:rsidP="00AE12A9">
      <w:pPr>
        <w:pStyle w:val="p11"/>
        <w:jc w:val="both"/>
        <w:rPr>
          <w:color w:val="FF0000"/>
          <w:sz w:val="28"/>
          <w:szCs w:val="28"/>
        </w:rPr>
      </w:pPr>
    </w:p>
    <w:p w:rsidR="00D733AB" w:rsidRDefault="00AE12A9" w:rsidP="00803E97">
      <w:pPr>
        <w:tabs>
          <w:tab w:val="left" w:pos="796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92E09">
        <w:rPr>
          <w:color w:val="000000"/>
          <w:sz w:val="28"/>
          <w:szCs w:val="28"/>
        </w:rPr>
        <w:t xml:space="preserve">Глава </w:t>
      </w:r>
      <w:r w:rsidR="002E0F99">
        <w:rPr>
          <w:color w:val="000000"/>
          <w:sz w:val="28"/>
          <w:szCs w:val="28"/>
        </w:rPr>
        <w:t xml:space="preserve">администрации </w:t>
      </w:r>
      <w:r w:rsidR="00803E97">
        <w:rPr>
          <w:color w:val="000000"/>
          <w:sz w:val="28"/>
          <w:szCs w:val="28"/>
        </w:rPr>
        <w:tab/>
      </w:r>
      <w:proofErr w:type="spellStart"/>
      <w:r w:rsidR="00803E97">
        <w:rPr>
          <w:color w:val="000000"/>
          <w:sz w:val="28"/>
          <w:szCs w:val="28"/>
        </w:rPr>
        <w:t>А.С.Тасуев</w:t>
      </w:r>
      <w:proofErr w:type="spellEnd"/>
    </w:p>
    <w:p w:rsidR="00803E97" w:rsidRDefault="00803E97" w:rsidP="00803E97">
      <w:pPr>
        <w:autoSpaceDE w:val="0"/>
        <w:autoSpaceDN w:val="0"/>
        <w:adjustRightInd w:val="0"/>
        <w:jc w:val="both"/>
      </w:pPr>
    </w:p>
    <w:p w:rsidR="00D733AB" w:rsidRDefault="00D733AB" w:rsidP="00AC5774">
      <w:pPr>
        <w:spacing w:line="200" w:lineRule="atLeast"/>
        <w:ind w:left="5638"/>
        <w:jc w:val="right"/>
      </w:pPr>
    </w:p>
    <w:p w:rsidR="00D733AB" w:rsidRDefault="00D733AB" w:rsidP="00AC5774">
      <w:pPr>
        <w:spacing w:line="200" w:lineRule="atLeast"/>
        <w:ind w:left="5638"/>
        <w:jc w:val="right"/>
      </w:pPr>
    </w:p>
    <w:p w:rsidR="00803E97" w:rsidRDefault="00803E97" w:rsidP="00AC5774">
      <w:pPr>
        <w:spacing w:line="200" w:lineRule="atLeast"/>
        <w:ind w:left="5638"/>
        <w:jc w:val="right"/>
      </w:pPr>
    </w:p>
    <w:p w:rsidR="00803E97" w:rsidRDefault="00803E97" w:rsidP="00AC5774">
      <w:pPr>
        <w:spacing w:line="200" w:lineRule="atLeast"/>
        <w:ind w:left="5638"/>
        <w:jc w:val="right"/>
      </w:pPr>
    </w:p>
    <w:p w:rsidR="001C33BA" w:rsidRPr="000C3DBD" w:rsidRDefault="001C33BA" w:rsidP="00AC5774">
      <w:pPr>
        <w:spacing w:line="200" w:lineRule="atLeast"/>
        <w:ind w:left="5638"/>
        <w:jc w:val="right"/>
      </w:pPr>
      <w:r w:rsidRPr="000C3DBD">
        <w:lastRenderedPageBreak/>
        <w:t xml:space="preserve">Приложение </w:t>
      </w:r>
      <w:proofErr w:type="gramStart"/>
      <w:r w:rsidRPr="000C3DBD">
        <w:t>к</w:t>
      </w:r>
      <w:proofErr w:type="gramEnd"/>
    </w:p>
    <w:p w:rsidR="001C33BA" w:rsidRPr="000C3DBD" w:rsidRDefault="0082411C" w:rsidP="00AC5774">
      <w:pPr>
        <w:spacing w:line="200" w:lineRule="atLeast"/>
        <w:ind w:left="5638"/>
        <w:jc w:val="right"/>
      </w:pPr>
      <w:r>
        <w:t>к</w:t>
      </w:r>
      <w:r w:rsidR="00121647">
        <w:t xml:space="preserve"> проекту постановления а</w:t>
      </w:r>
      <w:r w:rsidR="001C33BA" w:rsidRPr="000C3DBD">
        <w:t>дминистрации</w:t>
      </w:r>
    </w:p>
    <w:p w:rsidR="004A4403" w:rsidRDefault="00AE12A9" w:rsidP="005916BB">
      <w:pPr>
        <w:spacing w:line="200" w:lineRule="atLeast"/>
        <w:ind w:left="5638"/>
        <w:jc w:val="right"/>
      </w:pPr>
      <w:r>
        <w:t xml:space="preserve"> </w:t>
      </w:r>
      <w:proofErr w:type="spellStart"/>
      <w:r w:rsidR="00803E97">
        <w:t>Виноградненского</w:t>
      </w:r>
      <w:proofErr w:type="spellEnd"/>
      <w:r w:rsidR="002E0F99">
        <w:t xml:space="preserve"> сельского поселения</w:t>
      </w:r>
      <w:r w:rsidR="001C33BA" w:rsidRPr="000C3DBD">
        <w:t xml:space="preserve"> </w:t>
      </w:r>
      <w:proofErr w:type="gramStart"/>
      <w:r w:rsidR="001C33BA" w:rsidRPr="000C3DBD">
        <w:t>от</w:t>
      </w:r>
      <w:proofErr w:type="gramEnd"/>
      <w:r w:rsidR="001C33BA" w:rsidRPr="000C3DBD">
        <w:t xml:space="preserve"> </w:t>
      </w:r>
      <w:r>
        <w:t xml:space="preserve"> </w:t>
      </w:r>
    </w:p>
    <w:p w:rsidR="0051040C" w:rsidRPr="000C3DBD" w:rsidRDefault="00D733AB" w:rsidP="00D733AB">
      <w:pPr>
        <w:spacing w:line="200" w:lineRule="atLeast"/>
        <w:ind w:left="5638"/>
      </w:pPr>
      <w:r>
        <w:t xml:space="preserve">   </w:t>
      </w:r>
      <w:r w:rsidR="001C33BA" w:rsidRPr="000C3DBD">
        <w:t>№</w:t>
      </w:r>
    </w:p>
    <w:p w:rsidR="0051040C" w:rsidRPr="000C3DBD" w:rsidRDefault="0051040C" w:rsidP="000C3DBD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51040C" w:rsidRPr="00121647" w:rsidRDefault="0051040C" w:rsidP="0051040C">
      <w:pPr>
        <w:pStyle w:val="ConsPlusTitle"/>
        <w:widowControl/>
        <w:jc w:val="center"/>
        <w:rPr>
          <w:rFonts w:ascii="Times New Roman CYR" w:hAnsi="Times New Roman CYR" w:cs="Times New Roman"/>
          <w:bCs w:val="0"/>
          <w:sz w:val="28"/>
          <w:szCs w:val="28"/>
        </w:rPr>
      </w:pPr>
      <w:r w:rsidRPr="00121647">
        <w:rPr>
          <w:rFonts w:ascii="Times New Roman" w:hAnsi="Times New Roman" w:cs="Times New Roman"/>
          <w:sz w:val="28"/>
          <w:szCs w:val="28"/>
        </w:rPr>
        <w:t xml:space="preserve"> АДМИНИСТРАТИВНЫЙ </w:t>
      </w:r>
      <w:r w:rsidRPr="00121647">
        <w:rPr>
          <w:rFonts w:ascii="Times New Roman CYR" w:hAnsi="Times New Roman CYR" w:cs="Times New Roman"/>
          <w:bCs w:val="0"/>
          <w:sz w:val="28"/>
          <w:szCs w:val="28"/>
        </w:rPr>
        <w:t xml:space="preserve">РЕГЛАМЕНТ </w:t>
      </w:r>
    </w:p>
    <w:p w:rsidR="0051040C" w:rsidRPr="00121647" w:rsidRDefault="0051040C" w:rsidP="0051040C">
      <w:pPr>
        <w:pStyle w:val="ConsPlusTitle"/>
        <w:widowControl/>
        <w:jc w:val="center"/>
        <w:rPr>
          <w:rFonts w:ascii="Times New Roman CYR" w:hAnsi="Times New Roman CYR" w:cs="Times New Roman"/>
          <w:bCs w:val="0"/>
          <w:sz w:val="28"/>
          <w:szCs w:val="28"/>
        </w:rPr>
      </w:pPr>
      <w:r w:rsidRPr="00121647">
        <w:rPr>
          <w:rFonts w:ascii="Times New Roman CYR" w:hAnsi="Times New Roman CYR" w:cs="Times New Roman"/>
          <w:bCs w:val="0"/>
          <w:sz w:val="28"/>
          <w:szCs w:val="28"/>
        </w:rPr>
        <w:t xml:space="preserve">предоставления муниципальной услуги </w:t>
      </w:r>
    </w:p>
    <w:p w:rsidR="0051040C" w:rsidRPr="00121647" w:rsidRDefault="0051040C" w:rsidP="0051040C">
      <w:pPr>
        <w:pStyle w:val="ConsPlusTitle"/>
        <w:widowControl/>
        <w:jc w:val="center"/>
        <w:rPr>
          <w:rFonts w:ascii="Times New Roman CYR" w:hAnsi="Times New Roman CYR" w:cs="Times New Roman"/>
          <w:bCs w:val="0"/>
          <w:sz w:val="28"/>
          <w:szCs w:val="28"/>
        </w:rPr>
      </w:pPr>
      <w:r w:rsidRPr="00121647">
        <w:rPr>
          <w:rFonts w:ascii="Times New Roman CYR" w:hAnsi="Times New Roman CYR" w:cs="Times New Roman"/>
          <w:bCs w:val="0"/>
          <w:sz w:val="28"/>
          <w:szCs w:val="28"/>
        </w:rPr>
        <w:t>«</w:t>
      </w:r>
      <w:r w:rsidRPr="00121647">
        <w:rPr>
          <w:rStyle w:val="2b"/>
          <w:rFonts w:eastAsia="Calibri"/>
          <w:sz w:val="28"/>
          <w:szCs w:val="28"/>
        </w:rPr>
        <w:t xml:space="preserve">Оказание поддержки субъектам </w:t>
      </w:r>
      <w:r w:rsidR="001F6D1B" w:rsidRPr="00121647">
        <w:rPr>
          <w:rStyle w:val="2b"/>
          <w:rFonts w:eastAsia="Calibri"/>
          <w:sz w:val="28"/>
          <w:szCs w:val="28"/>
        </w:rPr>
        <w:t>инвестиционной</w:t>
      </w:r>
      <w:r w:rsidRPr="00121647">
        <w:rPr>
          <w:rStyle w:val="2b"/>
          <w:rFonts w:eastAsia="Calibri"/>
          <w:sz w:val="28"/>
          <w:szCs w:val="28"/>
        </w:rPr>
        <w:t xml:space="preserve"> деятельности в реализации инвестиционных проектов на территории </w:t>
      </w:r>
      <w:r w:rsidR="00AE12A9" w:rsidRPr="00121647">
        <w:rPr>
          <w:rStyle w:val="2b"/>
          <w:rFonts w:eastAsia="Calibri"/>
          <w:sz w:val="28"/>
          <w:szCs w:val="28"/>
        </w:rPr>
        <w:t xml:space="preserve"> </w:t>
      </w:r>
      <w:proofErr w:type="spellStart"/>
      <w:r w:rsidR="00803E97">
        <w:rPr>
          <w:rStyle w:val="2b"/>
          <w:rFonts w:eastAsia="Calibri"/>
          <w:sz w:val="28"/>
          <w:szCs w:val="28"/>
        </w:rPr>
        <w:t>Виноградненского</w:t>
      </w:r>
      <w:proofErr w:type="spellEnd"/>
      <w:r w:rsidR="002E0F99" w:rsidRPr="00121647">
        <w:rPr>
          <w:rStyle w:val="2b"/>
          <w:rFonts w:eastAsia="Calibri"/>
          <w:sz w:val="28"/>
          <w:szCs w:val="28"/>
        </w:rPr>
        <w:t xml:space="preserve"> сельского поселения</w:t>
      </w:r>
      <w:r w:rsidRPr="00121647">
        <w:rPr>
          <w:rStyle w:val="2b"/>
          <w:rFonts w:eastAsia="Calibri"/>
          <w:sz w:val="28"/>
          <w:szCs w:val="28"/>
        </w:rPr>
        <w:t xml:space="preserve">» </w:t>
      </w:r>
    </w:p>
    <w:p w:rsidR="0051040C" w:rsidRPr="00121647" w:rsidRDefault="0051040C" w:rsidP="0051040C">
      <w:pPr>
        <w:pStyle w:val="a1"/>
        <w:spacing w:before="120" w:line="240" w:lineRule="exact"/>
        <w:rPr>
          <w:b w:val="0"/>
          <w:sz w:val="28"/>
          <w:szCs w:val="28"/>
        </w:rPr>
      </w:pPr>
      <w:r w:rsidRPr="00121647">
        <w:rPr>
          <w:b w:val="0"/>
          <w:sz w:val="28"/>
          <w:szCs w:val="28"/>
        </w:rPr>
        <w:t xml:space="preserve">  </w:t>
      </w:r>
    </w:p>
    <w:p w:rsidR="0051040C" w:rsidRPr="00121647" w:rsidRDefault="0051040C" w:rsidP="00E92E0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21647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51040C" w:rsidRPr="00121647" w:rsidRDefault="008357BE" w:rsidP="00FA328E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121647">
        <w:rPr>
          <w:sz w:val="28"/>
          <w:szCs w:val="28"/>
        </w:rPr>
        <w:t xml:space="preserve">1.1. </w:t>
      </w:r>
      <w:proofErr w:type="gramStart"/>
      <w:r w:rsidR="0051040C" w:rsidRPr="00121647">
        <w:rPr>
          <w:sz w:val="28"/>
          <w:szCs w:val="28"/>
        </w:rPr>
        <w:t xml:space="preserve">Предметом регулирования административного регламента </w:t>
      </w:r>
      <w:r w:rsidR="0051040C" w:rsidRPr="00121647">
        <w:rPr>
          <w:rFonts w:ascii="Times New Roman CYR" w:hAnsi="Times New Roman CYR"/>
          <w:bCs/>
          <w:sz w:val="28"/>
          <w:szCs w:val="28"/>
        </w:rPr>
        <w:t>предоставления муниципальной услуги «</w:t>
      </w:r>
      <w:r w:rsidR="0051040C" w:rsidRPr="00121647">
        <w:rPr>
          <w:rStyle w:val="2b"/>
          <w:rFonts w:eastAsia="Calibri"/>
          <w:sz w:val="28"/>
          <w:szCs w:val="28"/>
        </w:rPr>
        <w:t xml:space="preserve">Оказание поддержки субъектам </w:t>
      </w:r>
      <w:r w:rsidR="001F6D1B" w:rsidRPr="00121647">
        <w:rPr>
          <w:rStyle w:val="2b"/>
          <w:rFonts w:eastAsia="Calibri"/>
          <w:sz w:val="28"/>
          <w:szCs w:val="28"/>
        </w:rPr>
        <w:t>инвестиционной</w:t>
      </w:r>
      <w:r w:rsidR="0051040C" w:rsidRPr="00121647">
        <w:rPr>
          <w:rStyle w:val="2b"/>
          <w:rFonts w:eastAsia="Calibri"/>
          <w:sz w:val="28"/>
          <w:szCs w:val="28"/>
        </w:rPr>
        <w:t xml:space="preserve"> деятельности в реализации инвестиционных проектов на территории </w:t>
      </w:r>
      <w:r w:rsidR="00AE12A9" w:rsidRPr="00121647">
        <w:rPr>
          <w:rStyle w:val="2b"/>
          <w:rFonts w:eastAsia="Calibri"/>
          <w:sz w:val="28"/>
          <w:szCs w:val="28"/>
        </w:rPr>
        <w:t xml:space="preserve"> </w:t>
      </w:r>
      <w:proofErr w:type="spellStart"/>
      <w:r w:rsidR="00803E97">
        <w:rPr>
          <w:rStyle w:val="2b"/>
          <w:rFonts w:eastAsia="Calibri"/>
          <w:sz w:val="28"/>
          <w:szCs w:val="28"/>
        </w:rPr>
        <w:t>Виноградненского</w:t>
      </w:r>
      <w:proofErr w:type="spellEnd"/>
      <w:r w:rsidR="00560985" w:rsidRPr="00121647">
        <w:rPr>
          <w:rStyle w:val="2b"/>
          <w:rFonts w:eastAsia="Calibri"/>
          <w:sz w:val="28"/>
          <w:szCs w:val="28"/>
        </w:rPr>
        <w:t xml:space="preserve"> сельского поселения</w:t>
      </w:r>
      <w:r w:rsidR="0051040C" w:rsidRPr="00121647">
        <w:rPr>
          <w:rStyle w:val="2b"/>
          <w:rFonts w:eastAsia="Calibri"/>
          <w:sz w:val="28"/>
          <w:szCs w:val="28"/>
        </w:rPr>
        <w:t xml:space="preserve">» </w:t>
      </w:r>
      <w:r w:rsidR="0051040C" w:rsidRPr="00121647">
        <w:rPr>
          <w:bCs/>
          <w:color w:val="000000"/>
          <w:sz w:val="28"/>
          <w:szCs w:val="28"/>
        </w:rPr>
        <w:t>(далее - административный регламент) являютс</w:t>
      </w:r>
      <w:r w:rsidR="00AE12A9" w:rsidRPr="00121647">
        <w:rPr>
          <w:bCs/>
          <w:color w:val="000000"/>
          <w:sz w:val="28"/>
          <w:szCs w:val="28"/>
        </w:rPr>
        <w:t>я отношения, возникающие между а</w:t>
      </w:r>
      <w:r w:rsidR="0051040C" w:rsidRPr="00121647">
        <w:rPr>
          <w:bCs/>
          <w:color w:val="000000"/>
          <w:sz w:val="28"/>
          <w:szCs w:val="28"/>
        </w:rPr>
        <w:t xml:space="preserve">дминистрацией </w:t>
      </w:r>
      <w:r w:rsidR="00AE12A9" w:rsidRPr="00121647">
        <w:rPr>
          <w:bCs/>
          <w:color w:val="000000"/>
          <w:sz w:val="28"/>
          <w:szCs w:val="28"/>
        </w:rPr>
        <w:t xml:space="preserve"> </w:t>
      </w:r>
      <w:proofErr w:type="spellStart"/>
      <w:r w:rsidR="00803E97">
        <w:rPr>
          <w:rStyle w:val="2b"/>
          <w:rFonts w:eastAsia="Calibri"/>
          <w:sz w:val="28"/>
          <w:szCs w:val="28"/>
        </w:rPr>
        <w:t>Виноградненского</w:t>
      </w:r>
      <w:proofErr w:type="spellEnd"/>
      <w:r w:rsidR="002E0F99" w:rsidRPr="00121647">
        <w:rPr>
          <w:rStyle w:val="2b"/>
          <w:rFonts w:eastAsia="Calibri"/>
          <w:sz w:val="28"/>
          <w:szCs w:val="28"/>
        </w:rPr>
        <w:t xml:space="preserve"> сельского поселения</w:t>
      </w:r>
      <w:r w:rsidR="0051040C" w:rsidRPr="00121647">
        <w:rPr>
          <w:bCs/>
          <w:color w:val="000000"/>
          <w:sz w:val="28"/>
          <w:szCs w:val="28"/>
        </w:rPr>
        <w:t xml:space="preserve">, и субъектами </w:t>
      </w:r>
      <w:r w:rsidR="001F6D1B" w:rsidRPr="00121647">
        <w:rPr>
          <w:bCs/>
          <w:color w:val="000000"/>
          <w:sz w:val="28"/>
          <w:szCs w:val="28"/>
        </w:rPr>
        <w:t>инвестиционной</w:t>
      </w:r>
      <w:r w:rsidR="00BF3480" w:rsidRPr="00121647">
        <w:rPr>
          <w:bCs/>
          <w:color w:val="000000"/>
          <w:sz w:val="28"/>
          <w:szCs w:val="28"/>
        </w:rPr>
        <w:t xml:space="preserve"> </w:t>
      </w:r>
      <w:r w:rsidR="0051040C" w:rsidRPr="00121647">
        <w:rPr>
          <w:bCs/>
          <w:color w:val="000000"/>
          <w:sz w:val="28"/>
          <w:szCs w:val="28"/>
        </w:rPr>
        <w:t xml:space="preserve">деятельности (юридическими лицами, предпринимателями и физическими лицами) (далее – заявитель, инициатор проекта) при предоставлении муниципальной услуги по </w:t>
      </w:r>
      <w:r w:rsidR="0051040C" w:rsidRPr="00121647">
        <w:rPr>
          <w:sz w:val="28"/>
          <w:szCs w:val="28"/>
        </w:rPr>
        <w:t xml:space="preserve">оказанию поддержки субъектам </w:t>
      </w:r>
      <w:r w:rsidR="001F6D1B" w:rsidRPr="00121647">
        <w:rPr>
          <w:sz w:val="28"/>
          <w:szCs w:val="28"/>
        </w:rPr>
        <w:t>инвестиционной</w:t>
      </w:r>
      <w:r w:rsidR="0051040C" w:rsidRPr="00121647">
        <w:rPr>
          <w:sz w:val="28"/>
          <w:szCs w:val="28"/>
        </w:rPr>
        <w:t xml:space="preserve"> деятельности в реализации инвестиционных проектов</w:t>
      </w:r>
      <w:proofErr w:type="gramEnd"/>
      <w:r w:rsidR="0051040C" w:rsidRPr="00121647">
        <w:rPr>
          <w:sz w:val="28"/>
          <w:szCs w:val="28"/>
        </w:rPr>
        <w:t xml:space="preserve"> на территории </w:t>
      </w:r>
      <w:r w:rsidR="00AE12A9" w:rsidRPr="00121647">
        <w:rPr>
          <w:sz w:val="28"/>
          <w:szCs w:val="28"/>
        </w:rPr>
        <w:t xml:space="preserve"> </w:t>
      </w:r>
      <w:proofErr w:type="spellStart"/>
      <w:r w:rsidR="00803E97">
        <w:rPr>
          <w:rStyle w:val="2b"/>
          <w:rFonts w:eastAsia="Calibri"/>
          <w:sz w:val="28"/>
          <w:szCs w:val="28"/>
        </w:rPr>
        <w:t>Виноградненского</w:t>
      </w:r>
      <w:proofErr w:type="spellEnd"/>
      <w:r w:rsidR="002E0F99" w:rsidRPr="00121647">
        <w:rPr>
          <w:rStyle w:val="2b"/>
          <w:rFonts w:eastAsia="Calibri"/>
          <w:sz w:val="28"/>
          <w:szCs w:val="28"/>
        </w:rPr>
        <w:t xml:space="preserve"> сельского поселения</w:t>
      </w:r>
      <w:r w:rsidR="00AE12A9" w:rsidRPr="00121647">
        <w:rPr>
          <w:sz w:val="28"/>
          <w:szCs w:val="28"/>
        </w:rPr>
        <w:t>.</w:t>
      </w:r>
      <w:r w:rsidRPr="00121647">
        <w:rPr>
          <w:b/>
          <w:sz w:val="28"/>
          <w:szCs w:val="28"/>
        </w:rPr>
        <w:t xml:space="preserve"> </w:t>
      </w:r>
    </w:p>
    <w:p w:rsidR="0051040C" w:rsidRPr="00121647" w:rsidRDefault="008357BE" w:rsidP="00FA32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1.2 </w:t>
      </w:r>
      <w:r w:rsidR="0051040C" w:rsidRPr="00121647">
        <w:rPr>
          <w:sz w:val="28"/>
          <w:szCs w:val="28"/>
        </w:rPr>
        <w:t xml:space="preserve">. Заявителями при предоставлении муниципальной  услуги являются юридические лица, </w:t>
      </w:r>
      <w:r w:rsidR="00BD4441" w:rsidRPr="00121647">
        <w:rPr>
          <w:sz w:val="28"/>
          <w:szCs w:val="28"/>
        </w:rPr>
        <w:t xml:space="preserve"> индивидуальные предприниматели</w:t>
      </w:r>
      <w:r w:rsidR="0051040C" w:rsidRPr="00121647">
        <w:rPr>
          <w:sz w:val="28"/>
          <w:szCs w:val="28"/>
        </w:rPr>
        <w:t xml:space="preserve"> и физические лица, обратившиеся за поддержкой по вопросам реализации инвестиционного проекта на территории </w:t>
      </w:r>
      <w:r w:rsidR="00BD4441" w:rsidRPr="00121647">
        <w:rPr>
          <w:sz w:val="28"/>
          <w:szCs w:val="28"/>
        </w:rPr>
        <w:t xml:space="preserve"> </w:t>
      </w:r>
      <w:proofErr w:type="spellStart"/>
      <w:r w:rsidR="00803E97">
        <w:rPr>
          <w:rStyle w:val="2b"/>
          <w:rFonts w:eastAsia="Calibri"/>
          <w:sz w:val="28"/>
          <w:szCs w:val="28"/>
        </w:rPr>
        <w:t>Виноградненского</w:t>
      </w:r>
      <w:proofErr w:type="spellEnd"/>
      <w:r w:rsidR="002E0F99" w:rsidRPr="00121647">
        <w:rPr>
          <w:rStyle w:val="2b"/>
          <w:rFonts w:eastAsia="Calibri"/>
          <w:sz w:val="28"/>
          <w:szCs w:val="28"/>
        </w:rPr>
        <w:t xml:space="preserve"> сельского поселения</w:t>
      </w:r>
      <w:r w:rsidR="00BF3480" w:rsidRPr="00121647">
        <w:rPr>
          <w:sz w:val="28"/>
          <w:szCs w:val="28"/>
        </w:rPr>
        <w:t xml:space="preserve"> </w:t>
      </w:r>
      <w:r w:rsidR="00BD4441" w:rsidRPr="00121647">
        <w:rPr>
          <w:sz w:val="28"/>
          <w:szCs w:val="28"/>
        </w:rPr>
        <w:t>в а</w:t>
      </w:r>
      <w:r w:rsidR="0051040C" w:rsidRPr="00121647">
        <w:rPr>
          <w:sz w:val="28"/>
          <w:szCs w:val="28"/>
        </w:rPr>
        <w:t xml:space="preserve">дминистрацию </w:t>
      </w:r>
      <w:r w:rsidR="00BD4441" w:rsidRPr="00121647">
        <w:rPr>
          <w:bCs/>
          <w:color w:val="000000"/>
          <w:sz w:val="28"/>
          <w:szCs w:val="28"/>
        </w:rPr>
        <w:t xml:space="preserve"> </w:t>
      </w:r>
      <w:proofErr w:type="spellStart"/>
      <w:r w:rsidR="00803E97">
        <w:rPr>
          <w:rStyle w:val="2b"/>
          <w:rFonts w:eastAsia="Calibri"/>
          <w:sz w:val="28"/>
          <w:szCs w:val="28"/>
        </w:rPr>
        <w:t>Виноградненского</w:t>
      </w:r>
      <w:proofErr w:type="spellEnd"/>
      <w:r w:rsidR="002E0F99" w:rsidRPr="00121647">
        <w:rPr>
          <w:rStyle w:val="2b"/>
          <w:rFonts w:eastAsia="Calibri"/>
          <w:sz w:val="28"/>
          <w:szCs w:val="28"/>
        </w:rPr>
        <w:t xml:space="preserve"> сельского поселения</w:t>
      </w:r>
      <w:r w:rsidR="0051040C" w:rsidRPr="00121647">
        <w:rPr>
          <w:bCs/>
          <w:color w:val="000000"/>
          <w:sz w:val="28"/>
          <w:szCs w:val="28"/>
        </w:rPr>
        <w:t xml:space="preserve"> </w:t>
      </w:r>
      <w:r w:rsidR="0051040C" w:rsidRPr="00121647">
        <w:rPr>
          <w:sz w:val="28"/>
          <w:szCs w:val="28"/>
        </w:rPr>
        <w:t>с обращением (инвестиционным намерением), выраженным в письменной или электронной форме.</w:t>
      </w:r>
    </w:p>
    <w:p w:rsidR="0051040C" w:rsidRPr="00121647" w:rsidRDefault="0051040C" w:rsidP="00FA32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Субъекты </w:t>
      </w:r>
      <w:r w:rsidR="001F6D1B" w:rsidRPr="00121647">
        <w:rPr>
          <w:sz w:val="28"/>
          <w:szCs w:val="28"/>
        </w:rPr>
        <w:t>инвестиционной</w:t>
      </w:r>
      <w:r w:rsidRPr="00121647">
        <w:rPr>
          <w:sz w:val="28"/>
          <w:szCs w:val="28"/>
        </w:rPr>
        <w:t xml:space="preserve"> деятельности определены требованиями, установленными</w:t>
      </w:r>
      <w:r w:rsidR="00BF3480" w:rsidRPr="00121647">
        <w:rPr>
          <w:sz w:val="28"/>
          <w:szCs w:val="28"/>
        </w:rPr>
        <w:t xml:space="preserve"> Федеральным законом от 25.02.</w:t>
      </w:r>
      <w:r w:rsidRPr="00121647">
        <w:rPr>
          <w:sz w:val="28"/>
          <w:szCs w:val="28"/>
        </w:rPr>
        <w:t>1999</w:t>
      </w:r>
      <w:r w:rsidR="00BF3480" w:rsidRPr="00121647">
        <w:rPr>
          <w:sz w:val="28"/>
          <w:szCs w:val="28"/>
        </w:rPr>
        <w:t xml:space="preserve"> №</w:t>
      </w:r>
      <w:r w:rsidRPr="00121647">
        <w:rPr>
          <w:sz w:val="28"/>
          <w:szCs w:val="28"/>
        </w:rPr>
        <w:t xml:space="preserve">39-ФЗ «Об </w:t>
      </w:r>
      <w:r w:rsidR="001F6D1B" w:rsidRPr="00121647">
        <w:rPr>
          <w:sz w:val="28"/>
          <w:szCs w:val="28"/>
        </w:rPr>
        <w:t>инвестиционной</w:t>
      </w:r>
      <w:r w:rsidRPr="00121647">
        <w:rPr>
          <w:sz w:val="28"/>
          <w:szCs w:val="28"/>
        </w:rPr>
        <w:t xml:space="preserve"> деятельности в Российской Федерации, осуществляемой в форме капитальных вложений».</w:t>
      </w:r>
    </w:p>
    <w:p w:rsidR="0051040C" w:rsidRPr="00121647" w:rsidRDefault="008357BE" w:rsidP="00FA32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1.3</w:t>
      </w:r>
      <w:r w:rsidR="0051040C" w:rsidRPr="00121647">
        <w:rPr>
          <w:sz w:val="28"/>
          <w:szCs w:val="28"/>
        </w:rPr>
        <w:t>. От имени заявителей в целях получения муниципальной услуги могут выступать лица, имеющие такое право в соответствии с законодательством Российской Федерации, либо в силу наделения их заявителями в порядке, установленном законодательством Российской Федерации,</w:t>
      </w:r>
      <w:r w:rsidR="000C3DBD" w:rsidRPr="00121647">
        <w:rPr>
          <w:sz w:val="28"/>
          <w:szCs w:val="28"/>
        </w:rPr>
        <w:t xml:space="preserve"> соответствующими полномочиями.</w:t>
      </w:r>
    </w:p>
    <w:p w:rsidR="008357BE" w:rsidRPr="00121647" w:rsidRDefault="00BD4441" w:rsidP="008357BE">
      <w:pPr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 </w:t>
      </w:r>
      <w:r w:rsidR="008357BE" w:rsidRPr="00121647">
        <w:rPr>
          <w:sz w:val="28"/>
          <w:szCs w:val="28"/>
        </w:rPr>
        <w:t>1.4. Муниципальная услуга предоставляется</w:t>
      </w:r>
      <w:r w:rsidR="008357BE" w:rsidRPr="00121647">
        <w:rPr>
          <w:b/>
          <w:sz w:val="28"/>
          <w:szCs w:val="28"/>
        </w:rPr>
        <w:t xml:space="preserve"> </w:t>
      </w:r>
      <w:r w:rsidR="008357BE" w:rsidRPr="00121647">
        <w:rPr>
          <w:sz w:val="28"/>
          <w:szCs w:val="28"/>
        </w:rPr>
        <w:t xml:space="preserve">администрацией </w:t>
      </w:r>
      <w:proofErr w:type="spellStart"/>
      <w:r w:rsidR="00803E97">
        <w:rPr>
          <w:rStyle w:val="2b"/>
          <w:rFonts w:eastAsia="Calibri"/>
          <w:sz w:val="28"/>
          <w:szCs w:val="28"/>
        </w:rPr>
        <w:t>Виноградненского</w:t>
      </w:r>
      <w:proofErr w:type="spellEnd"/>
      <w:r w:rsidR="002E0F99" w:rsidRPr="00121647">
        <w:rPr>
          <w:rStyle w:val="2b"/>
          <w:rFonts w:eastAsia="Calibri"/>
          <w:sz w:val="28"/>
          <w:szCs w:val="28"/>
        </w:rPr>
        <w:t xml:space="preserve"> сельского поселения</w:t>
      </w:r>
      <w:r w:rsidR="008357BE" w:rsidRPr="00121647">
        <w:rPr>
          <w:sz w:val="28"/>
          <w:szCs w:val="28"/>
        </w:rPr>
        <w:t xml:space="preserve"> (дале</w:t>
      </w:r>
      <w:proofErr w:type="gramStart"/>
      <w:r w:rsidR="008357BE" w:rsidRPr="00121647">
        <w:rPr>
          <w:sz w:val="28"/>
          <w:szCs w:val="28"/>
        </w:rPr>
        <w:t>е-</w:t>
      </w:r>
      <w:proofErr w:type="gramEnd"/>
      <w:r w:rsidR="008357BE" w:rsidRPr="00121647">
        <w:rPr>
          <w:sz w:val="28"/>
          <w:szCs w:val="28"/>
        </w:rPr>
        <w:t xml:space="preserve"> Администрация)</w:t>
      </w:r>
      <w:r w:rsidR="008357BE" w:rsidRPr="00121647">
        <w:rPr>
          <w:b/>
          <w:sz w:val="28"/>
          <w:szCs w:val="28"/>
        </w:rPr>
        <w:t xml:space="preserve"> </w:t>
      </w:r>
      <w:r w:rsidR="008357BE" w:rsidRPr="00121647">
        <w:rPr>
          <w:sz w:val="28"/>
          <w:szCs w:val="28"/>
        </w:rPr>
        <w:t xml:space="preserve">по письменному заявлению. </w:t>
      </w:r>
    </w:p>
    <w:p w:rsidR="008357BE" w:rsidRPr="00121647" w:rsidRDefault="008357BE" w:rsidP="008357BE">
      <w:pPr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ab/>
        <w:t xml:space="preserve"> </w:t>
      </w:r>
    </w:p>
    <w:p w:rsidR="008357BE" w:rsidRPr="00121647" w:rsidRDefault="008357BE" w:rsidP="008357BE">
      <w:pPr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1.5.  Администрация </w:t>
      </w:r>
      <w:proofErr w:type="spellStart"/>
      <w:r w:rsidR="00803E97">
        <w:rPr>
          <w:sz w:val="28"/>
          <w:szCs w:val="28"/>
        </w:rPr>
        <w:t>Виноградненского</w:t>
      </w:r>
      <w:proofErr w:type="spellEnd"/>
      <w:r w:rsidR="00560985" w:rsidRPr="00121647">
        <w:rPr>
          <w:sz w:val="28"/>
          <w:szCs w:val="28"/>
        </w:rPr>
        <w:t xml:space="preserve"> сельского поселения располагается по адресу: 366010  Чеченская Республика Грозненский райо</w:t>
      </w:r>
      <w:r w:rsidR="00E83714">
        <w:rPr>
          <w:sz w:val="28"/>
          <w:szCs w:val="28"/>
        </w:rPr>
        <w:t xml:space="preserve">н </w:t>
      </w:r>
      <w:proofErr w:type="spellStart"/>
      <w:r w:rsidR="00E83714">
        <w:rPr>
          <w:sz w:val="28"/>
          <w:szCs w:val="28"/>
        </w:rPr>
        <w:t>c.Виноградное</w:t>
      </w:r>
      <w:proofErr w:type="spellEnd"/>
      <w:r w:rsidR="00E83714">
        <w:rPr>
          <w:sz w:val="28"/>
          <w:szCs w:val="28"/>
        </w:rPr>
        <w:t>, ул. Ленина,50а</w:t>
      </w:r>
      <w:proofErr w:type="gramStart"/>
      <w:r w:rsidRPr="00121647">
        <w:rPr>
          <w:color w:val="000000"/>
          <w:sz w:val="28"/>
          <w:szCs w:val="28"/>
        </w:rPr>
        <w:t xml:space="preserve"> </w:t>
      </w:r>
      <w:r w:rsidRPr="00121647">
        <w:rPr>
          <w:sz w:val="28"/>
          <w:szCs w:val="28"/>
        </w:rPr>
        <w:t xml:space="preserve"> </w:t>
      </w:r>
      <w:r w:rsidRPr="00121647">
        <w:rPr>
          <w:color w:val="000000"/>
          <w:sz w:val="28"/>
          <w:szCs w:val="28"/>
        </w:rPr>
        <w:t>.</w:t>
      </w:r>
      <w:proofErr w:type="gramEnd"/>
    </w:p>
    <w:p w:rsidR="008357BE" w:rsidRPr="00121647" w:rsidRDefault="008357BE" w:rsidP="008357BE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21647">
        <w:rPr>
          <w:sz w:val="28"/>
          <w:szCs w:val="28"/>
        </w:rPr>
        <w:t xml:space="preserve">1.6. График работы специалистов </w:t>
      </w:r>
      <w:r w:rsidR="00FA328E" w:rsidRPr="00121647">
        <w:rPr>
          <w:sz w:val="28"/>
          <w:szCs w:val="28"/>
        </w:rPr>
        <w:t xml:space="preserve"> а</w:t>
      </w:r>
      <w:r w:rsidRPr="00121647">
        <w:rPr>
          <w:sz w:val="28"/>
          <w:szCs w:val="28"/>
        </w:rPr>
        <w:t>дминистрации</w:t>
      </w:r>
      <w:r w:rsidR="00560985" w:rsidRPr="00121647">
        <w:rPr>
          <w:sz w:val="28"/>
          <w:szCs w:val="28"/>
        </w:rPr>
        <w:t xml:space="preserve">  </w:t>
      </w:r>
      <w:proofErr w:type="spellStart"/>
      <w:r w:rsidR="00803E97">
        <w:rPr>
          <w:sz w:val="28"/>
          <w:szCs w:val="28"/>
        </w:rPr>
        <w:t>Виноградненского</w:t>
      </w:r>
      <w:proofErr w:type="spellEnd"/>
      <w:r w:rsidR="00560985" w:rsidRPr="00121647">
        <w:rPr>
          <w:sz w:val="28"/>
          <w:szCs w:val="28"/>
        </w:rPr>
        <w:t xml:space="preserve"> сельского поселения</w:t>
      </w:r>
      <w:proofErr w:type="gramStart"/>
      <w:r w:rsidR="00560985" w:rsidRPr="00121647">
        <w:rPr>
          <w:sz w:val="28"/>
          <w:szCs w:val="28"/>
        </w:rPr>
        <w:t xml:space="preserve"> </w:t>
      </w:r>
      <w:r w:rsidRPr="00121647">
        <w:rPr>
          <w:sz w:val="28"/>
          <w:szCs w:val="28"/>
        </w:rPr>
        <w:t>:</w:t>
      </w:r>
      <w:proofErr w:type="gramEnd"/>
      <w:r w:rsidRPr="00121647">
        <w:rPr>
          <w:sz w:val="28"/>
          <w:szCs w:val="28"/>
        </w:rPr>
        <w:t xml:space="preserve"> понед</w:t>
      </w:r>
      <w:r w:rsidR="00560985" w:rsidRPr="00121647">
        <w:rPr>
          <w:sz w:val="28"/>
          <w:szCs w:val="28"/>
        </w:rPr>
        <w:t>ельник – пятница с 9:00 до 18</w:t>
      </w:r>
      <w:r w:rsidRPr="00121647">
        <w:rPr>
          <w:sz w:val="28"/>
          <w:szCs w:val="28"/>
        </w:rPr>
        <w:t xml:space="preserve">:00, перерыв на обед с 13:00 до 14:00, выходные дни – суббота, воскресенье. </w:t>
      </w:r>
    </w:p>
    <w:p w:rsidR="008357BE" w:rsidRPr="00121647" w:rsidRDefault="008357BE" w:rsidP="008357BE">
      <w:pPr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lastRenderedPageBreak/>
        <w:t xml:space="preserve">1.7. Информацию о месте нахождения и графике работы </w:t>
      </w:r>
      <w:r w:rsidR="00FA328E" w:rsidRPr="00121647">
        <w:rPr>
          <w:sz w:val="28"/>
          <w:szCs w:val="28"/>
        </w:rPr>
        <w:t xml:space="preserve"> а</w:t>
      </w:r>
      <w:r w:rsidRPr="00121647">
        <w:rPr>
          <w:sz w:val="28"/>
          <w:szCs w:val="28"/>
        </w:rPr>
        <w:t xml:space="preserve">дминистрации </w:t>
      </w:r>
      <w:r w:rsidR="00560985" w:rsidRPr="00121647">
        <w:rPr>
          <w:sz w:val="28"/>
          <w:szCs w:val="28"/>
        </w:rPr>
        <w:t xml:space="preserve"> </w:t>
      </w:r>
      <w:proofErr w:type="spellStart"/>
      <w:r w:rsidR="00803E97">
        <w:rPr>
          <w:sz w:val="28"/>
          <w:szCs w:val="28"/>
        </w:rPr>
        <w:t>Виноградненского</w:t>
      </w:r>
      <w:proofErr w:type="spellEnd"/>
      <w:r w:rsidR="00560985" w:rsidRPr="00121647">
        <w:rPr>
          <w:sz w:val="28"/>
          <w:szCs w:val="28"/>
        </w:rPr>
        <w:t xml:space="preserve"> сельского поселения </w:t>
      </w:r>
      <w:r w:rsidR="00FA328E" w:rsidRPr="00121647">
        <w:rPr>
          <w:sz w:val="28"/>
          <w:szCs w:val="28"/>
        </w:rPr>
        <w:t xml:space="preserve"> </w:t>
      </w:r>
      <w:r w:rsidRPr="00121647">
        <w:rPr>
          <w:sz w:val="28"/>
          <w:szCs w:val="28"/>
        </w:rPr>
        <w:t>можно получить по телефону</w:t>
      </w:r>
      <w:r w:rsidR="00B3044B">
        <w:rPr>
          <w:sz w:val="28"/>
          <w:szCs w:val="28"/>
        </w:rPr>
        <w:t xml:space="preserve">  8928 </w:t>
      </w:r>
      <w:r w:rsidR="00B3044B" w:rsidRPr="00B3044B">
        <w:rPr>
          <w:sz w:val="28"/>
          <w:szCs w:val="28"/>
        </w:rPr>
        <w:t>886</w:t>
      </w:r>
      <w:r w:rsidR="00B3044B">
        <w:rPr>
          <w:sz w:val="28"/>
          <w:szCs w:val="28"/>
        </w:rPr>
        <w:t>-</w:t>
      </w:r>
      <w:r w:rsidR="00B3044B" w:rsidRPr="00B3044B">
        <w:rPr>
          <w:sz w:val="28"/>
          <w:szCs w:val="28"/>
        </w:rPr>
        <w:t>24</w:t>
      </w:r>
      <w:r w:rsidR="00B3044B">
        <w:rPr>
          <w:sz w:val="28"/>
          <w:szCs w:val="28"/>
        </w:rPr>
        <w:t>-</w:t>
      </w:r>
      <w:r w:rsidR="00B3044B" w:rsidRPr="00B3044B">
        <w:rPr>
          <w:sz w:val="28"/>
          <w:szCs w:val="28"/>
        </w:rPr>
        <w:t>28</w:t>
      </w:r>
      <w:r w:rsidRPr="00121647">
        <w:rPr>
          <w:sz w:val="28"/>
          <w:szCs w:val="28"/>
        </w:rPr>
        <w:t>, на официальном сайте админист</w:t>
      </w:r>
      <w:r w:rsidR="00560985" w:rsidRPr="00121647">
        <w:rPr>
          <w:sz w:val="28"/>
          <w:szCs w:val="28"/>
        </w:rPr>
        <w:t xml:space="preserve">рации  </w:t>
      </w:r>
      <w:proofErr w:type="spellStart"/>
      <w:r w:rsidR="00803E97">
        <w:rPr>
          <w:sz w:val="28"/>
          <w:szCs w:val="28"/>
        </w:rPr>
        <w:t>Виноградненского</w:t>
      </w:r>
      <w:proofErr w:type="spellEnd"/>
      <w:r w:rsidR="00560985" w:rsidRPr="00121647">
        <w:rPr>
          <w:sz w:val="28"/>
          <w:szCs w:val="28"/>
        </w:rPr>
        <w:t xml:space="preserve"> сельского поселения</w:t>
      </w:r>
      <w:r w:rsidR="00B3044B">
        <w:rPr>
          <w:sz w:val="28"/>
          <w:szCs w:val="28"/>
        </w:rPr>
        <w:t xml:space="preserve"> http://</w:t>
      </w:r>
      <w:proofErr w:type="spellStart"/>
      <w:r w:rsidR="00B3044B">
        <w:rPr>
          <w:sz w:val="28"/>
          <w:szCs w:val="28"/>
          <w:lang w:val="en-US"/>
        </w:rPr>
        <w:t>Vinograd</w:t>
      </w:r>
      <w:r w:rsidR="00E83714">
        <w:rPr>
          <w:sz w:val="28"/>
          <w:szCs w:val="28"/>
          <w:lang w:val="en-US"/>
        </w:rPr>
        <w:t>nen</w:t>
      </w:r>
      <w:proofErr w:type="spellEnd"/>
      <w:r w:rsidR="008D6F08" w:rsidRPr="00121647">
        <w:rPr>
          <w:sz w:val="28"/>
          <w:szCs w:val="28"/>
        </w:rPr>
        <w:t>skoe-sp.ru/</w:t>
      </w:r>
    </w:p>
    <w:p w:rsidR="008357BE" w:rsidRPr="00B3044B" w:rsidRDefault="008357BE" w:rsidP="008357BE">
      <w:pPr>
        <w:ind w:firstLine="706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Адрес электронной почты </w:t>
      </w:r>
      <w:r w:rsidR="00FA328E" w:rsidRPr="00121647">
        <w:rPr>
          <w:sz w:val="28"/>
          <w:szCs w:val="28"/>
        </w:rPr>
        <w:t xml:space="preserve"> а</w:t>
      </w:r>
      <w:r w:rsidRPr="00121647">
        <w:rPr>
          <w:sz w:val="28"/>
          <w:szCs w:val="28"/>
        </w:rPr>
        <w:t>дминистрации</w:t>
      </w:r>
      <w:r w:rsidR="00FA328E" w:rsidRPr="00121647">
        <w:rPr>
          <w:sz w:val="28"/>
          <w:szCs w:val="28"/>
        </w:rPr>
        <w:t xml:space="preserve"> сельсовета</w:t>
      </w:r>
      <w:r w:rsidRPr="00121647">
        <w:rPr>
          <w:sz w:val="28"/>
          <w:szCs w:val="28"/>
        </w:rPr>
        <w:t xml:space="preserve">: </w:t>
      </w:r>
      <w:proofErr w:type="spellStart"/>
      <w:r w:rsidR="00B3044B">
        <w:rPr>
          <w:sz w:val="28"/>
          <w:szCs w:val="28"/>
          <w:lang w:val="en-US"/>
        </w:rPr>
        <w:t>tamerlan</w:t>
      </w:r>
      <w:proofErr w:type="spellEnd"/>
      <w:r w:rsidR="00B3044B" w:rsidRPr="00B3044B">
        <w:rPr>
          <w:sz w:val="28"/>
          <w:szCs w:val="28"/>
        </w:rPr>
        <w:t>-9593@</w:t>
      </w:r>
      <w:r w:rsidR="00B3044B">
        <w:rPr>
          <w:sz w:val="28"/>
          <w:szCs w:val="28"/>
          <w:lang w:val="en-US"/>
        </w:rPr>
        <w:t>mail</w:t>
      </w:r>
      <w:r w:rsidR="00B3044B" w:rsidRPr="00B3044B">
        <w:rPr>
          <w:sz w:val="28"/>
          <w:szCs w:val="28"/>
        </w:rPr>
        <w:t>.</w:t>
      </w:r>
      <w:proofErr w:type="spellStart"/>
      <w:r w:rsidR="00B3044B">
        <w:rPr>
          <w:sz w:val="28"/>
          <w:szCs w:val="28"/>
          <w:lang w:val="en-US"/>
        </w:rPr>
        <w:t>ru</w:t>
      </w:r>
      <w:proofErr w:type="spellEnd"/>
      <w:r w:rsidR="00560985" w:rsidRPr="00121647">
        <w:rPr>
          <w:sz w:val="28"/>
          <w:szCs w:val="28"/>
        </w:rPr>
        <w:t xml:space="preserve">  </w:t>
      </w:r>
    </w:p>
    <w:p w:rsidR="008357BE" w:rsidRPr="00121647" w:rsidRDefault="008357BE" w:rsidP="008357BE">
      <w:pPr>
        <w:ind w:firstLine="706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1.8. Для получения информации по вопросам предоставления услуги заявитель вправе обратиться в </w:t>
      </w:r>
      <w:r w:rsidR="00FA328E" w:rsidRPr="00121647">
        <w:rPr>
          <w:sz w:val="28"/>
          <w:szCs w:val="28"/>
        </w:rPr>
        <w:t xml:space="preserve"> а</w:t>
      </w:r>
      <w:r w:rsidRPr="00121647">
        <w:rPr>
          <w:sz w:val="28"/>
          <w:szCs w:val="28"/>
        </w:rPr>
        <w:t>дминистрацию</w:t>
      </w:r>
      <w:r w:rsidR="0082411C">
        <w:rPr>
          <w:sz w:val="28"/>
          <w:szCs w:val="28"/>
        </w:rPr>
        <w:t xml:space="preserve"> </w:t>
      </w:r>
      <w:r w:rsidRPr="00121647">
        <w:rPr>
          <w:sz w:val="28"/>
          <w:szCs w:val="28"/>
        </w:rPr>
        <w:t xml:space="preserve"> в устной форме, письменной форме или  форме электронного документа. При устном обращении заявителя (лично или по телефону) специалист </w:t>
      </w:r>
      <w:r w:rsidR="00FA328E" w:rsidRPr="00121647">
        <w:rPr>
          <w:sz w:val="28"/>
          <w:szCs w:val="28"/>
        </w:rPr>
        <w:t xml:space="preserve"> а</w:t>
      </w:r>
      <w:r w:rsidRPr="00121647">
        <w:rPr>
          <w:sz w:val="28"/>
          <w:szCs w:val="28"/>
        </w:rPr>
        <w:t>дминистрации  дает устный ответ.</w:t>
      </w:r>
    </w:p>
    <w:p w:rsidR="008357BE" w:rsidRPr="00121647" w:rsidRDefault="008357BE" w:rsidP="008357BE">
      <w:pPr>
        <w:ind w:firstLine="706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При обращении в письменной форме или форме электронного документа ответ заявителю направляется в течение 30 дней со дня регистрации обращения.</w:t>
      </w:r>
    </w:p>
    <w:p w:rsidR="008357BE" w:rsidRPr="00121647" w:rsidRDefault="008357BE" w:rsidP="008357BE">
      <w:pPr>
        <w:ind w:firstLine="706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В любое время со дня приема документов заявитель имеет право на получение информации о ходе предоставления муниципальной   услуги.</w:t>
      </w:r>
    </w:p>
    <w:p w:rsidR="008357BE" w:rsidRPr="00121647" w:rsidRDefault="008357BE" w:rsidP="008357BE">
      <w:pPr>
        <w:ind w:firstLine="706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1.9. Информация, указанная в пунктах 1.3–1.6 настоящего Регламента, размещается на официальном сайте </w:t>
      </w:r>
      <w:r w:rsidR="00FA328E" w:rsidRPr="00121647">
        <w:rPr>
          <w:sz w:val="28"/>
          <w:szCs w:val="28"/>
        </w:rPr>
        <w:t>а</w:t>
      </w:r>
      <w:r w:rsidRPr="00121647">
        <w:rPr>
          <w:sz w:val="28"/>
          <w:szCs w:val="28"/>
        </w:rPr>
        <w:t>дминистрации</w:t>
      </w:r>
      <w:r w:rsidR="0082411C">
        <w:rPr>
          <w:sz w:val="28"/>
          <w:szCs w:val="28"/>
        </w:rPr>
        <w:t xml:space="preserve"> </w:t>
      </w:r>
      <w:r w:rsidR="00FA328E" w:rsidRPr="00121647">
        <w:rPr>
          <w:sz w:val="28"/>
          <w:szCs w:val="28"/>
        </w:rPr>
        <w:t xml:space="preserve"> </w:t>
      </w:r>
      <w:r w:rsidRPr="00121647">
        <w:rPr>
          <w:sz w:val="28"/>
          <w:szCs w:val="28"/>
        </w:rPr>
        <w:t xml:space="preserve"> и на информационных стендах, расположенных </w:t>
      </w:r>
      <w:r w:rsidR="00FA328E" w:rsidRPr="00121647">
        <w:rPr>
          <w:sz w:val="28"/>
          <w:szCs w:val="28"/>
        </w:rPr>
        <w:t xml:space="preserve"> в здании а</w:t>
      </w:r>
      <w:r w:rsidRPr="00121647">
        <w:rPr>
          <w:sz w:val="28"/>
          <w:szCs w:val="28"/>
        </w:rPr>
        <w:t>дминистрации</w:t>
      </w:r>
      <w:proofErr w:type="gramStart"/>
      <w:r w:rsidR="0082411C">
        <w:rPr>
          <w:sz w:val="28"/>
          <w:szCs w:val="28"/>
        </w:rPr>
        <w:t xml:space="preserve"> </w:t>
      </w:r>
      <w:r w:rsidRPr="00121647">
        <w:rPr>
          <w:sz w:val="28"/>
          <w:szCs w:val="28"/>
        </w:rPr>
        <w:t>.</w:t>
      </w:r>
      <w:proofErr w:type="gramEnd"/>
    </w:p>
    <w:p w:rsidR="0051040C" w:rsidRPr="00121647" w:rsidRDefault="0051040C" w:rsidP="00E92E09">
      <w:pPr>
        <w:spacing w:line="288" w:lineRule="auto"/>
        <w:jc w:val="both"/>
        <w:rPr>
          <w:sz w:val="28"/>
          <w:szCs w:val="28"/>
        </w:rPr>
      </w:pPr>
    </w:p>
    <w:p w:rsidR="0051040C" w:rsidRPr="00121647" w:rsidRDefault="0051040C" w:rsidP="004832A2">
      <w:pPr>
        <w:keepNext/>
        <w:tabs>
          <w:tab w:val="num" w:pos="0"/>
        </w:tabs>
        <w:ind w:firstLine="709"/>
        <w:jc w:val="center"/>
        <w:outlineLvl w:val="3"/>
        <w:rPr>
          <w:b/>
          <w:sz w:val="28"/>
          <w:szCs w:val="28"/>
        </w:rPr>
      </w:pPr>
      <w:r w:rsidRPr="00121647">
        <w:rPr>
          <w:b/>
          <w:sz w:val="28"/>
          <w:szCs w:val="28"/>
          <w:lang w:val="en-US"/>
        </w:rPr>
        <w:t>II</w:t>
      </w:r>
      <w:r w:rsidRPr="00121647">
        <w:rPr>
          <w:b/>
          <w:sz w:val="28"/>
          <w:szCs w:val="28"/>
        </w:rPr>
        <w:t>. СТАНДАРТ ПРЕДОСТАВЛЕНИЯ МУНИЦИПАЛЬНОЙ УСЛУГИ</w:t>
      </w:r>
      <w:bookmarkStart w:id="0" w:name="_Toc206489247"/>
    </w:p>
    <w:bookmarkEnd w:id="0"/>
    <w:p w:rsidR="0051040C" w:rsidRPr="00121647" w:rsidRDefault="008357BE" w:rsidP="004832A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b/>
          <w:sz w:val="28"/>
          <w:szCs w:val="28"/>
        </w:rPr>
        <w:t xml:space="preserve"> </w:t>
      </w:r>
      <w:r w:rsidRPr="00121647">
        <w:rPr>
          <w:sz w:val="28"/>
          <w:szCs w:val="28"/>
        </w:rPr>
        <w:t xml:space="preserve">2.1. </w:t>
      </w:r>
      <w:r w:rsidR="0051040C" w:rsidRPr="00121647">
        <w:rPr>
          <w:sz w:val="28"/>
          <w:szCs w:val="28"/>
        </w:rPr>
        <w:t xml:space="preserve">«Оказание поддержки субъектам </w:t>
      </w:r>
      <w:r w:rsidR="001F6D1B" w:rsidRPr="00121647">
        <w:rPr>
          <w:sz w:val="28"/>
          <w:szCs w:val="28"/>
        </w:rPr>
        <w:t>инвестиционной</w:t>
      </w:r>
      <w:r w:rsidR="0051040C" w:rsidRPr="00121647">
        <w:rPr>
          <w:sz w:val="28"/>
          <w:szCs w:val="28"/>
        </w:rPr>
        <w:t xml:space="preserve"> деятельности в реализации инвестиционных проектов на территории </w:t>
      </w:r>
      <w:r w:rsidRPr="00121647">
        <w:rPr>
          <w:sz w:val="28"/>
          <w:szCs w:val="28"/>
        </w:rPr>
        <w:t xml:space="preserve"> </w:t>
      </w:r>
      <w:proofErr w:type="spellStart"/>
      <w:r w:rsidR="00803E97">
        <w:rPr>
          <w:rStyle w:val="2b"/>
          <w:rFonts w:eastAsia="Calibri"/>
          <w:sz w:val="28"/>
          <w:szCs w:val="28"/>
        </w:rPr>
        <w:t>Виноградненского</w:t>
      </w:r>
      <w:proofErr w:type="spellEnd"/>
      <w:r w:rsidR="002E0F99" w:rsidRPr="00121647">
        <w:rPr>
          <w:rStyle w:val="2b"/>
          <w:rFonts w:eastAsia="Calibri"/>
          <w:sz w:val="28"/>
          <w:szCs w:val="28"/>
        </w:rPr>
        <w:t xml:space="preserve"> сельского поселения</w:t>
      </w:r>
      <w:r w:rsidR="0051040C" w:rsidRPr="00121647">
        <w:rPr>
          <w:sz w:val="28"/>
          <w:szCs w:val="28"/>
        </w:rPr>
        <w:t xml:space="preserve">». </w:t>
      </w:r>
    </w:p>
    <w:p w:rsidR="0051040C" w:rsidRPr="00121647" w:rsidRDefault="0051040C" w:rsidP="004832A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2.2.</w:t>
      </w:r>
      <w:r w:rsidR="00943825" w:rsidRPr="00121647">
        <w:rPr>
          <w:b/>
          <w:sz w:val="28"/>
          <w:szCs w:val="28"/>
        </w:rPr>
        <w:t xml:space="preserve"> </w:t>
      </w:r>
      <w:r w:rsidR="008357BE" w:rsidRPr="00121647">
        <w:rPr>
          <w:b/>
          <w:sz w:val="28"/>
          <w:szCs w:val="28"/>
        </w:rPr>
        <w:t xml:space="preserve"> </w:t>
      </w:r>
      <w:r w:rsidRPr="00121647">
        <w:rPr>
          <w:sz w:val="28"/>
          <w:szCs w:val="28"/>
        </w:rPr>
        <w:t xml:space="preserve"> Муниципальная услуга предоставляется:</w:t>
      </w:r>
    </w:p>
    <w:p w:rsidR="0051040C" w:rsidRPr="00121647" w:rsidRDefault="0051040C" w:rsidP="004832A2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121647">
        <w:rPr>
          <w:color w:val="000000"/>
          <w:sz w:val="28"/>
          <w:szCs w:val="28"/>
        </w:rPr>
        <w:t xml:space="preserve">Администрацией </w:t>
      </w:r>
      <w:proofErr w:type="spellStart"/>
      <w:r w:rsidR="00803E97">
        <w:rPr>
          <w:rStyle w:val="2b"/>
          <w:rFonts w:eastAsia="Calibri"/>
          <w:sz w:val="28"/>
          <w:szCs w:val="28"/>
        </w:rPr>
        <w:t>Виноградненского</w:t>
      </w:r>
      <w:proofErr w:type="spellEnd"/>
      <w:r w:rsidR="002E0F99" w:rsidRPr="00121647">
        <w:rPr>
          <w:rStyle w:val="2b"/>
          <w:rFonts w:eastAsia="Calibri"/>
          <w:sz w:val="28"/>
          <w:szCs w:val="28"/>
        </w:rPr>
        <w:t xml:space="preserve"> сельского поселения</w:t>
      </w:r>
      <w:r w:rsidR="008357BE" w:rsidRPr="00121647">
        <w:rPr>
          <w:color w:val="000000"/>
          <w:sz w:val="28"/>
          <w:szCs w:val="28"/>
        </w:rPr>
        <w:t xml:space="preserve"> (дале</w:t>
      </w:r>
      <w:proofErr w:type="gramStart"/>
      <w:r w:rsidR="008357BE" w:rsidRPr="00121647">
        <w:rPr>
          <w:color w:val="000000"/>
          <w:sz w:val="28"/>
          <w:szCs w:val="28"/>
        </w:rPr>
        <w:t>е-</w:t>
      </w:r>
      <w:proofErr w:type="gramEnd"/>
      <w:r w:rsidR="008357BE" w:rsidRPr="00121647">
        <w:rPr>
          <w:color w:val="000000"/>
          <w:sz w:val="28"/>
          <w:szCs w:val="28"/>
        </w:rPr>
        <w:t xml:space="preserve"> </w:t>
      </w:r>
      <w:r w:rsidR="0082411C">
        <w:rPr>
          <w:color w:val="000000"/>
          <w:sz w:val="28"/>
          <w:szCs w:val="28"/>
        </w:rPr>
        <w:t>Администрация</w:t>
      </w:r>
      <w:r w:rsidR="008357BE" w:rsidRPr="00121647">
        <w:rPr>
          <w:color w:val="000000"/>
          <w:sz w:val="28"/>
          <w:szCs w:val="28"/>
        </w:rPr>
        <w:t>)</w:t>
      </w:r>
    </w:p>
    <w:p w:rsidR="0051040C" w:rsidRPr="00121647" w:rsidRDefault="008357BE" w:rsidP="004832A2">
      <w:pPr>
        <w:pStyle w:val="29"/>
        <w:spacing w:after="0" w:line="240" w:lineRule="auto"/>
        <w:ind w:firstLine="709"/>
        <w:jc w:val="both"/>
        <w:rPr>
          <w:bCs/>
          <w:iCs/>
          <w:sz w:val="28"/>
          <w:szCs w:val="28"/>
        </w:rPr>
      </w:pPr>
      <w:r w:rsidRPr="00121647">
        <w:rPr>
          <w:bCs/>
          <w:iCs/>
          <w:sz w:val="28"/>
          <w:szCs w:val="28"/>
        </w:rPr>
        <w:t xml:space="preserve"> </w:t>
      </w:r>
      <w:r w:rsidR="0051040C" w:rsidRPr="00121647">
        <w:rPr>
          <w:bCs/>
          <w:iCs/>
          <w:sz w:val="28"/>
          <w:szCs w:val="28"/>
        </w:rPr>
        <w:t xml:space="preserve">Должностные лица, ответственные за предоставление муниципальной услуги, определяются </w:t>
      </w:r>
      <w:r w:rsidR="00943825" w:rsidRPr="00121647">
        <w:rPr>
          <w:bCs/>
          <w:iCs/>
          <w:sz w:val="28"/>
          <w:szCs w:val="28"/>
        </w:rPr>
        <w:t>постановлением</w:t>
      </w:r>
      <w:r w:rsidR="0051040C" w:rsidRPr="00121647">
        <w:rPr>
          <w:bCs/>
          <w:iCs/>
          <w:sz w:val="28"/>
          <w:szCs w:val="28"/>
        </w:rPr>
        <w:t xml:space="preserve"> </w:t>
      </w:r>
      <w:r w:rsidRPr="00121647">
        <w:rPr>
          <w:bCs/>
          <w:iCs/>
          <w:sz w:val="28"/>
          <w:szCs w:val="28"/>
        </w:rPr>
        <w:t>а</w:t>
      </w:r>
      <w:r w:rsidR="00C76733" w:rsidRPr="00121647">
        <w:rPr>
          <w:bCs/>
          <w:iCs/>
          <w:sz w:val="28"/>
          <w:szCs w:val="28"/>
        </w:rPr>
        <w:t>дминистрации</w:t>
      </w:r>
      <w:proofErr w:type="gramStart"/>
      <w:r w:rsidR="0082411C">
        <w:rPr>
          <w:bCs/>
          <w:iCs/>
          <w:sz w:val="28"/>
          <w:szCs w:val="28"/>
        </w:rPr>
        <w:t xml:space="preserve"> </w:t>
      </w:r>
      <w:r w:rsidR="0051040C" w:rsidRPr="00121647">
        <w:rPr>
          <w:bCs/>
          <w:iCs/>
          <w:sz w:val="28"/>
          <w:szCs w:val="28"/>
        </w:rPr>
        <w:t>.</w:t>
      </w:r>
      <w:proofErr w:type="gramEnd"/>
    </w:p>
    <w:p w:rsidR="0051040C" w:rsidRPr="00121647" w:rsidRDefault="008357BE" w:rsidP="004832A2">
      <w:pPr>
        <w:ind w:firstLine="709"/>
        <w:jc w:val="both"/>
        <w:rPr>
          <w:bCs/>
          <w:sz w:val="28"/>
          <w:szCs w:val="28"/>
        </w:rPr>
      </w:pPr>
      <w:r w:rsidRPr="00121647">
        <w:rPr>
          <w:sz w:val="28"/>
          <w:szCs w:val="28"/>
        </w:rPr>
        <w:t>2.</w:t>
      </w:r>
      <w:r w:rsidR="0051040C" w:rsidRPr="00121647">
        <w:rPr>
          <w:sz w:val="28"/>
          <w:szCs w:val="28"/>
        </w:rPr>
        <w:t>3. Не допускается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 и организации, не предусмотренных настоящи</w:t>
      </w:r>
      <w:r w:rsidR="00943825" w:rsidRPr="00121647">
        <w:rPr>
          <w:sz w:val="28"/>
          <w:szCs w:val="28"/>
        </w:rPr>
        <w:t>м административным регламентом.</w:t>
      </w:r>
      <w:r w:rsidRPr="00121647">
        <w:rPr>
          <w:bCs/>
          <w:sz w:val="28"/>
          <w:szCs w:val="28"/>
        </w:rPr>
        <w:t xml:space="preserve"> </w:t>
      </w:r>
    </w:p>
    <w:p w:rsidR="0051040C" w:rsidRPr="00121647" w:rsidRDefault="008357BE" w:rsidP="004832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2.4.</w:t>
      </w:r>
      <w:r w:rsidR="0051040C" w:rsidRPr="00121647">
        <w:rPr>
          <w:sz w:val="28"/>
          <w:szCs w:val="28"/>
        </w:rPr>
        <w:t xml:space="preserve"> Результатом предоставления муниципальной услуги является:</w:t>
      </w:r>
    </w:p>
    <w:p w:rsidR="0051040C" w:rsidRPr="00121647" w:rsidRDefault="008357BE" w:rsidP="004832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 xml:space="preserve">заключение Соглашения о намерениях в сфере сотрудничества в реализации инвестиционного проекта на территории </w:t>
      </w:r>
      <w:r w:rsidRPr="00121647">
        <w:rPr>
          <w:sz w:val="28"/>
          <w:szCs w:val="28"/>
        </w:rPr>
        <w:t xml:space="preserve"> </w:t>
      </w:r>
      <w:proofErr w:type="spellStart"/>
      <w:r w:rsidR="00803E97">
        <w:rPr>
          <w:rStyle w:val="2b"/>
          <w:rFonts w:eastAsia="Calibri"/>
          <w:sz w:val="28"/>
          <w:szCs w:val="28"/>
        </w:rPr>
        <w:t>Виноградненского</w:t>
      </w:r>
      <w:proofErr w:type="spellEnd"/>
      <w:r w:rsidR="002E0F99" w:rsidRPr="00121647">
        <w:rPr>
          <w:rStyle w:val="2b"/>
          <w:rFonts w:eastAsia="Calibri"/>
          <w:sz w:val="28"/>
          <w:szCs w:val="28"/>
        </w:rPr>
        <w:t xml:space="preserve"> сельского поселения</w:t>
      </w:r>
      <w:r w:rsidR="00943825" w:rsidRPr="00121647">
        <w:rPr>
          <w:sz w:val="28"/>
          <w:szCs w:val="28"/>
        </w:rPr>
        <w:t>;</w:t>
      </w:r>
    </w:p>
    <w:p w:rsidR="0051040C" w:rsidRPr="00121647" w:rsidRDefault="008357BE" w:rsidP="004832A2">
      <w:pPr>
        <w:ind w:firstLine="709"/>
        <w:jc w:val="both"/>
        <w:rPr>
          <w:sz w:val="28"/>
          <w:szCs w:val="28"/>
        </w:rPr>
      </w:pPr>
      <w:r w:rsidRPr="00121647">
        <w:rPr>
          <w:color w:val="000000"/>
          <w:sz w:val="28"/>
          <w:szCs w:val="28"/>
        </w:rPr>
        <w:t xml:space="preserve">- </w:t>
      </w:r>
      <w:r w:rsidR="0051040C" w:rsidRPr="00121647">
        <w:rPr>
          <w:color w:val="000000"/>
          <w:sz w:val="28"/>
          <w:szCs w:val="28"/>
        </w:rPr>
        <w:t>выдача  заявителю письменного уведомления об отказе в  предоставлении муниципальной услуги.</w:t>
      </w:r>
    </w:p>
    <w:p w:rsidR="0051040C" w:rsidRPr="00121647" w:rsidRDefault="008357BE" w:rsidP="004832A2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1647">
        <w:rPr>
          <w:rFonts w:ascii="Times New Roman" w:hAnsi="Times New Roman" w:cs="Times New Roman"/>
          <w:sz w:val="28"/>
          <w:szCs w:val="28"/>
        </w:rPr>
        <w:t>2.5</w:t>
      </w:r>
      <w:r w:rsidR="0051040C" w:rsidRPr="00121647">
        <w:rPr>
          <w:rFonts w:ascii="Times New Roman" w:hAnsi="Times New Roman" w:cs="Times New Roman"/>
          <w:sz w:val="28"/>
          <w:szCs w:val="28"/>
        </w:rPr>
        <w:t xml:space="preserve">. Решение об оказании поддержки или об отказе в оказании поддержки </w:t>
      </w:r>
      <w:r w:rsidR="0051040C" w:rsidRPr="00121647">
        <w:rPr>
          <w:rFonts w:ascii="Times New Roman" w:hAnsi="Times New Roman" w:cs="Times New Roman"/>
          <w:color w:val="000000"/>
          <w:sz w:val="28"/>
          <w:szCs w:val="28"/>
        </w:rPr>
        <w:t xml:space="preserve">субъектам </w:t>
      </w:r>
      <w:r w:rsidR="001F6D1B" w:rsidRPr="00121647">
        <w:rPr>
          <w:rFonts w:ascii="Times New Roman" w:hAnsi="Times New Roman" w:cs="Times New Roman"/>
          <w:color w:val="000000"/>
          <w:sz w:val="28"/>
          <w:szCs w:val="28"/>
        </w:rPr>
        <w:t>инвестиционной</w:t>
      </w:r>
      <w:r w:rsidR="0051040C" w:rsidRPr="00121647">
        <w:rPr>
          <w:rFonts w:ascii="Times New Roman" w:hAnsi="Times New Roman" w:cs="Times New Roman"/>
          <w:color w:val="000000"/>
          <w:sz w:val="28"/>
          <w:szCs w:val="28"/>
        </w:rPr>
        <w:t xml:space="preserve"> деятельности в реализации инвестиционных проектов на территории </w:t>
      </w:r>
      <w:proofErr w:type="spellStart"/>
      <w:r w:rsidR="00803E97">
        <w:rPr>
          <w:rStyle w:val="2b"/>
          <w:rFonts w:eastAsia="Calibri"/>
          <w:sz w:val="28"/>
          <w:szCs w:val="28"/>
        </w:rPr>
        <w:t>Виноградненского</w:t>
      </w:r>
      <w:proofErr w:type="spellEnd"/>
      <w:r w:rsidR="002E0F99" w:rsidRPr="00121647">
        <w:rPr>
          <w:rStyle w:val="2b"/>
          <w:rFonts w:eastAsia="Calibri"/>
          <w:sz w:val="28"/>
          <w:szCs w:val="28"/>
        </w:rPr>
        <w:t xml:space="preserve"> сельского поселения</w:t>
      </w:r>
      <w:r w:rsidRPr="00121647">
        <w:rPr>
          <w:rFonts w:ascii="Times New Roman" w:hAnsi="Times New Roman" w:cs="Times New Roman"/>
          <w:color w:val="000000"/>
          <w:sz w:val="28"/>
          <w:szCs w:val="28"/>
        </w:rPr>
        <w:t xml:space="preserve"> принимается главой </w:t>
      </w:r>
      <w:proofErr w:type="spellStart"/>
      <w:r w:rsidR="00803E97">
        <w:rPr>
          <w:rStyle w:val="2b"/>
          <w:rFonts w:eastAsia="Calibri"/>
          <w:sz w:val="28"/>
          <w:szCs w:val="28"/>
        </w:rPr>
        <w:t>Виноградненского</w:t>
      </w:r>
      <w:proofErr w:type="spellEnd"/>
      <w:r w:rsidR="002E0F99" w:rsidRPr="00121647">
        <w:rPr>
          <w:rStyle w:val="2b"/>
          <w:rFonts w:eastAsia="Calibri"/>
          <w:sz w:val="28"/>
          <w:szCs w:val="28"/>
        </w:rPr>
        <w:t xml:space="preserve"> сельского поселения</w:t>
      </w:r>
      <w:r w:rsidRPr="00121647">
        <w:rPr>
          <w:rFonts w:ascii="Times New Roman" w:hAnsi="Times New Roman" w:cs="Times New Roman"/>
          <w:color w:val="000000"/>
          <w:sz w:val="28"/>
          <w:szCs w:val="28"/>
        </w:rPr>
        <w:t xml:space="preserve"> и оформляется в форме постановления.</w:t>
      </w:r>
      <w:r w:rsidRPr="0012164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1040C" w:rsidRPr="00121647" w:rsidRDefault="008357BE" w:rsidP="00483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647">
        <w:rPr>
          <w:rFonts w:ascii="Times New Roman" w:hAnsi="Times New Roman" w:cs="Times New Roman"/>
          <w:sz w:val="28"/>
          <w:szCs w:val="28"/>
        </w:rPr>
        <w:t>2.6</w:t>
      </w:r>
      <w:r w:rsidR="0051040C" w:rsidRPr="00121647">
        <w:rPr>
          <w:rFonts w:ascii="Times New Roman" w:hAnsi="Times New Roman" w:cs="Times New Roman"/>
          <w:sz w:val="28"/>
          <w:szCs w:val="28"/>
        </w:rPr>
        <w:t>. Общий срок исполнения муниципальной услуги включает в себя совокупность сроков исполнения отдельных административных процедур.</w:t>
      </w:r>
    </w:p>
    <w:p w:rsidR="0051040C" w:rsidRPr="00121647" w:rsidRDefault="0051040C" w:rsidP="00483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647">
        <w:rPr>
          <w:rFonts w:ascii="Times New Roman" w:hAnsi="Times New Roman" w:cs="Times New Roman"/>
          <w:sz w:val="28"/>
          <w:szCs w:val="28"/>
        </w:rPr>
        <w:t>Сроки прохождения отдельных административных процедур предусмотрены в разделе 3 настоящего Административного регламента.</w:t>
      </w:r>
    </w:p>
    <w:p w:rsidR="0051040C" w:rsidRPr="00121647" w:rsidRDefault="00392C87" w:rsidP="004832A2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1647">
        <w:rPr>
          <w:rFonts w:ascii="Times New Roman" w:hAnsi="Times New Roman" w:cs="Times New Roman"/>
          <w:sz w:val="28"/>
          <w:szCs w:val="28"/>
        </w:rPr>
        <w:t xml:space="preserve"> </w:t>
      </w:r>
      <w:r w:rsidR="0051040C" w:rsidRPr="00121647">
        <w:rPr>
          <w:rFonts w:ascii="Times New Roman" w:hAnsi="Times New Roman" w:cs="Times New Roman"/>
          <w:sz w:val="28"/>
          <w:szCs w:val="28"/>
        </w:rPr>
        <w:t xml:space="preserve"> Днем обращения заявителя за предоставлением муниципальной услуги считается день приема и регистрации обращения (инвестиционного намерения).</w:t>
      </w:r>
      <w:r w:rsidRPr="0012164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1040C" w:rsidRPr="00121647" w:rsidRDefault="00392C87" w:rsidP="004832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2.7.</w:t>
      </w:r>
      <w:r w:rsidR="0051040C" w:rsidRPr="00121647">
        <w:rPr>
          <w:sz w:val="28"/>
          <w:szCs w:val="28"/>
        </w:rPr>
        <w:t xml:space="preserve">Отношения, возникающие в связи </w:t>
      </w:r>
      <w:r w:rsidR="0051040C" w:rsidRPr="00121647">
        <w:rPr>
          <w:bCs/>
          <w:sz w:val="28"/>
          <w:szCs w:val="28"/>
        </w:rPr>
        <w:t>с предоставлением муниципальной услуги,</w:t>
      </w:r>
      <w:r w:rsidR="0051040C" w:rsidRPr="00121647">
        <w:rPr>
          <w:sz w:val="28"/>
          <w:szCs w:val="28"/>
        </w:rPr>
        <w:t xml:space="preserve"> регулируются следующими нормативными правовыми актами:</w:t>
      </w:r>
    </w:p>
    <w:p w:rsidR="00943825" w:rsidRPr="00121647" w:rsidRDefault="00392C87" w:rsidP="004832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lastRenderedPageBreak/>
        <w:t xml:space="preserve">- </w:t>
      </w:r>
      <w:r w:rsidR="00943825" w:rsidRPr="00121647">
        <w:rPr>
          <w:sz w:val="28"/>
          <w:szCs w:val="28"/>
        </w:rPr>
        <w:t>Конституцией Российской Федерации;</w:t>
      </w:r>
    </w:p>
    <w:p w:rsidR="0051040C" w:rsidRPr="00121647" w:rsidRDefault="00392C87" w:rsidP="004832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>Гражданским кодексом Российской Федерации;</w:t>
      </w:r>
    </w:p>
    <w:p w:rsidR="0051040C" w:rsidRPr="00121647" w:rsidRDefault="00392C87" w:rsidP="004832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 xml:space="preserve">Федеральным законом от </w:t>
      </w:r>
      <w:r w:rsidR="00943825" w:rsidRPr="00121647">
        <w:rPr>
          <w:sz w:val="28"/>
          <w:szCs w:val="28"/>
        </w:rPr>
        <w:t>06.10. 2003</w:t>
      </w:r>
      <w:r w:rsidR="0051040C" w:rsidRPr="00121647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Федерации»; </w:t>
      </w:r>
    </w:p>
    <w:p w:rsidR="0051040C" w:rsidRPr="00121647" w:rsidRDefault="00392C87" w:rsidP="004832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>Федеральным законом от 25</w:t>
      </w:r>
      <w:r w:rsidR="00943825" w:rsidRPr="00121647">
        <w:rPr>
          <w:sz w:val="28"/>
          <w:szCs w:val="28"/>
        </w:rPr>
        <w:t>.02.</w:t>
      </w:r>
      <w:r w:rsidR="0051040C" w:rsidRPr="00121647">
        <w:rPr>
          <w:sz w:val="28"/>
          <w:szCs w:val="28"/>
        </w:rPr>
        <w:t xml:space="preserve">1999 № 39-ФЗ «Об </w:t>
      </w:r>
      <w:r w:rsidR="001F6D1B" w:rsidRPr="00121647">
        <w:rPr>
          <w:sz w:val="28"/>
          <w:szCs w:val="28"/>
        </w:rPr>
        <w:t>инвестиционной</w:t>
      </w:r>
      <w:r w:rsidR="0051040C" w:rsidRPr="00121647">
        <w:rPr>
          <w:sz w:val="28"/>
          <w:szCs w:val="28"/>
        </w:rPr>
        <w:t xml:space="preserve"> деятельности в Российской Федерации, осуществляемой в форме капитальных вложений»; </w:t>
      </w:r>
    </w:p>
    <w:p w:rsidR="00392C87" w:rsidRPr="00121647" w:rsidRDefault="00392C87" w:rsidP="004832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 xml:space="preserve">Федеральным законом от </w:t>
      </w:r>
      <w:r w:rsidR="004D756A" w:rsidRPr="00121647">
        <w:rPr>
          <w:sz w:val="28"/>
          <w:szCs w:val="28"/>
        </w:rPr>
        <w:t>02.05.</w:t>
      </w:r>
      <w:r w:rsidR="0051040C" w:rsidRPr="00121647">
        <w:rPr>
          <w:sz w:val="28"/>
          <w:szCs w:val="28"/>
        </w:rPr>
        <w:t xml:space="preserve">2006 № 59-ФЗ «О порядке рассмотрения обращений </w:t>
      </w:r>
      <w:r w:rsidR="001B0298" w:rsidRPr="00121647">
        <w:rPr>
          <w:sz w:val="28"/>
          <w:szCs w:val="28"/>
        </w:rPr>
        <w:t>граждан Российской Федерации»</w:t>
      </w:r>
    </w:p>
    <w:p w:rsidR="001B0298" w:rsidRPr="00121647" w:rsidRDefault="00392C87" w:rsidP="004832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Уставом </w:t>
      </w:r>
      <w:proofErr w:type="spellStart"/>
      <w:r w:rsidR="00803E97">
        <w:rPr>
          <w:rStyle w:val="2b"/>
          <w:rFonts w:eastAsia="Calibri"/>
          <w:sz w:val="28"/>
          <w:szCs w:val="28"/>
        </w:rPr>
        <w:t>Виноградненского</w:t>
      </w:r>
      <w:proofErr w:type="spellEnd"/>
      <w:r w:rsidR="002E0F99" w:rsidRPr="00121647">
        <w:rPr>
          <w:rStyle w:val="2b"/>
          <w:rFonts w:eastAsia="Calibri"/>
          <w:sz w:val="28"/>
          <w:szCs w:val="28"/>
        </w:rPr>
        <w:t xml:space="preserve"> сельского поселения</w:t>
      </w:r>
      <w:r w:rsidR="001B0298" w:rsidRPr="00121647">
        <w:rPr>
          <w:sz w:val="28"/>
          <w:szCs w:val="28"/>
        </w:rPr>
        <w:t>.</w:t>
      </w:r>
    </w:p>
    <w:p w:rsidR="0051040C" w:rsidRPr="00803E97" w:rsidRDefault="00392C87" w:rsidP="004832A2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3E97">
        <w:rPr>
          <w:rFonts w:ascii="Times New Roman" w:hAnsi="Times New Roman" w:cs="Times New Roman"/>
          <w:b/>
          <w:bCs/>
          <w:sz w:val="28"/>
          <w:szCs w:val="28"/>
        </w:rPr>
        <w:t>2.8</w:t>
      </w:r>
      <w:r w:rsidR="0051040C" w:rsidRPr="00803E97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51040C" w:rsidRPr="00803E97"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государственной или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  <w:r w:rsidR="00803E97" w:rsidRPr="00803E97">
        <w:rPr>
          <w:rFonts w:ascii="Times New Roman" w:hAnsi="Times New Roman" w:cs="Times New Roman"/>
          <w:b/>
          <w:sz w:val="28"/>
          <w:szCs w:val="28"/>
        </w:rPr>
        <w:t>;</w:t>
      </w:r>
    </w:p>
    <w:p w:rsidR="0051040C" w:rsidRPr="00121647" w:rsidRDefault="00392C87" w:rsidP="004832A2">
      <w:pPr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2.8</w:t>
      </w:r>
      <w:r w:rsidR="0051040C" w:rsidRPr="00121647">
        <w:rPr>
          <w:sz w:val="28"/>
          <w:szCs w:val="28"/>
        </w:rPr>
        <w:t xml:space="preserve">.1. Для оказания поддержки субъектам </w:t>
      </w:r>
      <w:r w:rsidR="001F6D1B" w:rsidRPr="00121647">
        <w:rPr>
          <w:sz w:val="28"/>
          <w:szCs w:val="28"/>
        </w:rPr>
        <w:t>инвестиционной</w:t>
      </w:r>
      <w:r w:rsidR="0051040C" w:rsidRPr="00121647">
        <w:rPr>
          <w:sz w:val="28"/>
          <w:szCs w:val="28"/>
        </w:rPr>
        <w:t xml:space="preserve"> деятельности заявитель</w:t>
      </w:r>
      <w:r w:rsidRPr="00121647">
        <w:rPr>
          <w:sz w:val="28"/>
          <w:szCs w:val="28"/>
        </w:rPr>
        <w:t xml:space="preserve"> самостоятельно</w:t>
      </w:r>
      <w:r w:rsidR="0051040C" w:rsidRPr="00121647">
        <w:rPr>
          <w:sz w:val="28"/>
          <w:szCs w:val="28"/>
        </w:rPr>
        <w:t xml:space="preserve"> следующие документы: </w:t>
      </w:r>
      <w:r w:rsidRPr="00121647">
        <w:rPr>
          <w:sz w:val="28"/>
          <w:szCs w:val="28"/>
        </w:rPr>
        <w:t xml:space="preserve"> </w:t>
      </w:r>
    </w:p>
    <w:p w:rsidR="0051040C" w:rsidRPr="00121647" w:rsidRDefault="00392C87" w:rsidP="004832A2">
      <w:pPr>
        <w:tabs>
          <w:tab w:val="right" w:pos="1134"/>
        </w:tabs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>обращение (инвестиционное намерение);</w:t>
      </w:r>
    </w:p>
    <w:p w:rsidR="0051040C" w:rsidRPr="00121647" w:rsidRDefault="00392C87" w:rsidP="004832A2">
      <w:pPr>
        <w:tabs>
          <w:tab w:val="right" w:pos="1134"/>
        </w:tabs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>письменное уведомление в свободной форме о выбранных для осмотра инвестиционных площадках;</w:t>
      </w:r>
    </w:p>
    <w:p w:rsidR="0051040C" w:rsidRPr="00121647" w:rsidRDefault="00392C87" w:rsidP="004832A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>нотариально заверенная копия учредительных документов организации - инвестора (для юридического лица),</w:t>
      </w:r>
    </w:p>
    <w:p w:rsidR="0051040C" w:rsidRPr="00121647" w:rsidRDefault="00392C87" w:rsidP="004832A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>нотариально заверенные копии документов о государственной регистрации организации (индивидуального предпринимателя) и о постановке на учет в налоговых органах;</w:t>
      </w:r>
    </w:p>
    <w:p w:rsidR="0051040C" w:rsidRPr="00121647" w:rsidRDefault="00803E97" w:rsidP="004832A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1040C" w:rsidRPr="00121647">
        <w:rPr>
          <w:sz w:val="28"/>
          <w:szCs w:val="28"/>
        </w:rPr>
        <w:t>подписанная руководителем организации (индивидуальным предпринимателем)  и удостоверенная печатью справка о наличии активов или предполагаемых источниках финансирования инвестиционного проекта;</w:t>
      </w:r>
    </w:p>
    <w:p w:rsidR="0051040C" w:rsidRPr="00121647" w:rsidRDefault="00803E97" w:rsidP="004832A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1040C" w:rsidRPr="00121647">
        <w:rPr>
          <w:sz w:val="28"/>
          <w:szCs w:val="28"/>
        </w:rPr>
        <w:t xml:space="preserve">презентацию инвестиционного проекта с изложением концепции инвестиционного проекта на бумажном или на электронном носителе; </w:t>
      </w:r>
    </w:p>
    <w:p w:rsidR="0051040C" w:rsidRPr="00121647" w:rsidRDefault="00803E97" w:rsidP="004832A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="0051040C" w:rsidRPr="00121647">
        <w:rPr>
          <w:sz w:val="28"/>
          <w:szCs w:val="28"/>
        </w:rPr>
        <w:t>подписанные руководителем организации - инвестора (индивидуальным предпринимателем</w:t>
      </w:r>
      <w:r w:rsidR="00B21A19" w:rsidRPr="00121647">
        <w:rPr>
          <w:sz w:val="28"/>
          <w:szCs w:val="28"/>
          <w:lang w:val="uk-UA"/>
        </w:rPr>
        <w:t xml:space="preserve"> </w:t>
      </w:r>
      <w:r w:rsidR="0051040C" w:rsidRPr="00121647">
        <w:rPr>
          <w:sz w:val="28"/>
          <w:szCs w:val="28"/>
        </w:rPr>
        <w:t>-</w:t>
      </w:r>
      <w:r w:rsidR="00B21A19" w:rsidRPr="00121647">
        <w:rPr>
          <w:sz w:val="28"/>
          <w:szCs w:val="28"/>
          <w:lang w:val="uk-UA"/>
        </w:rPr>
        <w:t xml:space="preserve"> </w:t>
      </w:r>
      <w:r w:rsidR="0051040C" w:rsidRPr="00121647">
        <w:rPr>
          <w:sz w:val="28"/>
          <w:szCs w:val="28"/>
        </w:rPr>
        <w:t xml:space="preserve">инвестором) и удостоверенные печатью организации копии бухгалтерской отчетности за предшествующий подаче заявки финансовый год и бухгалтерской отчетности за истекший период текущего финансового года с отметками налогового органа о принятии указанной отчетности; </w:t>
      </w:r>
      <w:proofErr w:type="gramEnd"/>
    </w:p>
    <w:p w:rsidR="0051040C" w:rsidRPr="00121647" w:rsidRDefault="00392C87" w:rsidP="004832A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>в случае привлечения сре</w:t>
      </w:r>
      <w:proofErr w:type="gramStart"/>
      <w:r w:rsidR="0051040C" w:rsidRPr="00121647">
        <w:rPr>
          <w:sz w:val="28"/>
          <w:szCs w:val="28"/>
        </w:rPr>
        <w:t>дств кр</w:t>
      </w:r>
      <w:proofErr w:type="gramEnd"/>
      <w:r w:rsidR="0051040C" w:rsidRPr="00121647">
        <w:rPr>
          <w:sz w:val="28"/>
          <w:szCs w:val="28"/>
        </w:rPr>
        <w:t>едитных организаций инициатор проекта вправе представить письма кредитных организаций о поддержке проекта (при их наличии);</w:t>
      </w:r>
    </w:p>
    <w:p w:rsidR="0051040C" w:rsidRPr="00121647" w:rsidRDefault="00392C87" w:rsidP="004832A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 xml:space="preserve">в случае наличия земельных участков для реализации инвестиционного </w:t>
      </w:r>
      <w:proofErr w:type="gramStart"/>
      <w:r w:rsidR="0051040C" w:rsidRPr="00121647">
        <w:rPr>
          <w:sz w:val="28"/>
          <w:szCs w:val="28"/>
        </w:rPr>
        <w:t>проекта</w:t>
      </w:r>
      <w:proofErr w:type="gramEnd"/>
      <w:r w:rsidR="0051040C" w:rsidRPr="00121647">
        <w:rPr>
          <w:sz w:val="28"/>
          <w:szCs w:val="28"/>
        </w:rPr>
        <w:t xml:space="preserve"> подписанные руководителем организации и удостоверенные печатью данной организации заверенные копии правоустанавливающих документов на земельные участки.</w:t>
      </w:r>
    </w:p>
    <w:p w:rsidR="0051040C" w:rsidRPr="00121647" w:rsidRDefault="00392C87" w:rsidP="004832A2">
      <w:pPr>
        <w:autoSpaceDE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2.8</w:t>
      </w:r>
      <w:r w:rsidR="0051040C" w:rsidRPr="00121647">
        <w:rPr>
          <w:sz w:val="28"/>
          <w:szCs w:val="28"/>
        </w:rPr>
        <w:t>.2. Запрещено требовать от заявителя:</w:t>
      </w:r>
    </w:p>
    <w:p w:rsidR="0051040C" w:rsidRPr="00121647" w:rsidRDefault="00392C87" w:rsidP="004832A2">
      <w:pPr>
        <w:autoSpaceDE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>копии документов удостоверяющих личность заявителя или его представителя;</w:t>
      </w:r>
    </w:p>
    <w:p w:rsidR="0051040C" w:rsidRPr="00121647" w:rsidRDefault="00392C87" w:rsidP="004832A2">
      <w:pPr>
        <w:autoSpaceDE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lastRenderedPageBreak/>
        <w:t xml:space="preserve">- </w:t>
      </w:r>
      <w:r w:rsidR="0051040C" w:rsidRPr="00121647">
        <w:rPr>
          <w:sz w:val="28"/>
          <w:szCs w:val="28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="0051040C" w:rsidRPr="00121647">
        <w:rPr>
          <w:bCs/>
          <w:iCs/>
          <w:sz w:val="28"/>
          <w:szCs w:val="28"/>
        </w:rPr>
        <w:t>муниципаль</w:t>
      </w:r>
      <w:r w:rsidR="0051040C" w:rsidRPr="00121647">
        <w:rPr>
          <w:sz w:val="28"/>
          <w:szCs w:val="28"/>
        </w:rPr>
        <w:t>ной услуги;</w:t>
      </w:r>
    </w:p>
    <w:p w:rsidR="0051040C" w:rsidRPr="00121647" w:rsidRDefault="00392C87" w:rsidP="004832A2">
      <w:pPr>
        <w:autoSpaceDE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 xml:space="preserve">представления документов и информации, которые находятся в распоряжении органов, предоставляющих государственную услугу, иных государственных органов, органов местного самоуправления и организаций, в соответствии с нормативными правовыми актами Российской Федерации, нормативными правовыми </w:t>
      </w:r>
      <w:r w:rsidR="0082411C">
        <w:rPr>
          <w:sz w:val="28"/>
          <w:szCs w:val="28"/>
        </w:rPr>
        <w:t xml:space="preserve"> </w:t>
      </w:r>
      <w:r w:rsidR="0051040C" w:rsidRPr="00121647">
        <w:rPr>
          <w:sz w:val="28"/>
          <w:szCs w:val="28"/>
        </w:rPr>
        <w:t xml:space="preserve">актами </w:t>
      </w:r>
      <w:r w:rsidR="0018620C" w:rsidRPr="00121647">
        <w:rPr>
          <w:sz w:val="28"/>
          <w:szCs w:val="28"/>
          <w:lang w:val="uk-UA"/>
        </w:rPr>
        <w:t xml:space="preserve"> </w:t>
      </w:r>
      <w:proofErr w:type="spellStart"/>
      <w:r w:rsidR="0018620C" w:rsidRPr="00121647">
        <w:rPr>
          <w:sz w:val="28"/>
          <w:szCs w:val="28"/>
          <w:lang w:val="uk-UA"/>
        </w:rPr>
        <w:t>Чеченской</w:t>
      </w:r>
      <w:proofErr w:type="spellEnd"/>
      <w:r w:rsidR="0018620C" w:rsidRPr="00121647">
        <w:rPr>
          <w:sz w:val="28"/>
          <w:szCs w:val="28"/>
          <w:lang w:val="uk-UA"/>
        </w:rPr>
        <w:t xml:space="preserve"> </w:t>
      </w:r>
      <w:r w:rsidR="0082411C">
        <w:rPr>
          <w:sz w:val="28"/>
          <w:szCs w:val="28"/>
          <w:lang w:val="uk-UA"/>
        </w:rPr>
        <w:t xml:space="preserve"> </w:t>
      </w:r>
      <w:proofErr w:type="spellStart"/>
      <w:r w:rsidR="0018620C" w:rsidRPr="00121647">
        <w:rPr>
          <w:sz w:val="28"/>
          <w:szCs w:val="28"/>
          <w:lang w:val="uk-UA"/>
        </w:rPr>
        <w:t>Республики</w:t>
      </w:r>
      <w:proofErr w:type="spellEnd"/>
      <w:r w:rsidR="0018620C" w:rsidRPr="00121647">
        <w:rPr>
          <w:sz w:val="28"/>
          <w:szCs w:val="28"/>
          <w:lang w:val="uk-UA"/>
        </w:rPr>
        <w:t xml:space="preserve"> </w:t>
      </w:r>
      <w:r w:rsidR="0051040C" w:rsidRPr="00121647">
        <w:rPr>
          <w:sz w:val="28"/>
          <w:szCs w:val="28"/>
        </w:rPr>
        <w:t>и муниципальными правовыми актами.</w:t>
      </w:r>
    </w:p>
    <w:p w:rsidR="0051040C" w:rsidRPr="00121647" w:rsidRDefault="00392C87" w:rsidP="004832A2">
      <w:pPr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2.8</w:t>
      </w:r>
      <w:r w:rsidR="0051040C" w:rsidRPr="00121647">
        <w:rPr>
          <w:sz w:val="28"/>
          <w:szCs w:val="28"/>
        </w:rPr>
        <w:t>.3. Запрещается требовать от заявителя документы и информацию 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</w:t>
      </w:r>
      <w:r w:rsidR="000C3DBD" w:rsidRPr="00121647">
        <w:rPr>
          <w:sz w:val="28"/>
          <w:szCs w:val="28"/>
        </w:rPr>
        <w:t>тавлением муниципальной услуги.</w:t>
      </w:r>
    </w:p>
    <w:p w:rsidR="0051040C" w:rsidRPr="00121647" w:rsidRDefault="00392C87" w:rsidP="004832A2">
      <w:pPr>
        <w:ind w:firstLine="709"/>
        <w:jc w:val="both"/>
        <w:rPr>
          <w:b/>
          <w:sz w:val="28"/>
          <w:szCs w:val="28"/>
        </w:rPr>
      </w:pPr>
      <w:r w:rsidRPr="00121647">
        <w:rPr>
          <w:b/>
          <w:sz w:val="28"/>
          <w:szCs w:val="28"/>
        </w:rPr>
        <w:t>2.9</w:t>
      </w:r>
      <w:r w:rsidR="0051040C" w:rsidRPr="00121647">
        <w:rPr>
          <w:b/>
          <w:sz w:val="28"/>
          <w:szCs w:val="28"/>
        </w:rPr>
        <w:t>. Исчерпывающий перечень оснований для отказа в приеме документов, необходимых для предоставления муниципальной услуги.</w:t>
      </w:r>
    </w:p>
    <w:p w:rsidR="0051040C" w:rsidRPr="00121647" w:rsidRDefault="0051040C" w:rsidP="004832A2">
      <w:pPr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Основания для отказа в</w:t>
      </w:r>
      <w:r w:rsidR="000C3DBD" w:rsidRPr="00121647">
        <w:rPr>
          <w:sz w:val="28"/>
          <w:szCs w:val="28"/>
        </w:rPr>
        <w:t xml:space="preserve"> приеме документов отсутствуют.</w:t>
      </w:r>
    </w:p>
    <w:p w:rsidR="0051040C" w:rsidRPr="00121647" w:rsidRDefault="00392C87" w:rsidP="004832A2">
      <w:pPr>
        <w:ind w:firstLine="709"/>
        <w:jc w:val="both"/>
        <w:rPr>
          <w:color w:val="000000"/>
          <w:sz w:val="28"/>
          <w:szCs w:val="28"/>
        </w:rPr>
      </w:pPr>
      <w:r w:rsidRPr="00121647">
        <w:rPr>
          <w:sz w:val="28"/>
          <w:szCs w:val="28"/>
        </w:rPr>
        <w:t>2.10</w:t>
      </w:r>
      <w:r w:rsidR="0051040C" w:rsidRPr="00121647">
        <w:rPr>
          <w:sz w:val="28"/>
          <w:szCs w:val="28"/>
        </w:rPr>
        <w:t xml:space="preserve">. </w:t>
      </w:r>
      <w:r w:rsidRPr="00121647">
        <w:rPr>
          <w:sz w:val="28"/>
          <w:szCs w:val="28"/>
        </w:rPr>
        <w:t xml:space="preserve"> </w:t>
      </w:r>
      <w:r w:rsidRPr="00121647">
        <w:rPr>
          <w:color w:val="000000"/>
          <w:sz w:val="28"/>
          <w:szCs w:val="28"/>
        </w:rPr>
        <w:t xml:space="preserve"> Основанием для отказа в</w:t>
      </w:r>
      <w:r w:rsidR="0051040C" w:rsidRPr="00121647">
        <w:rPr>
          <w:color w:val="000000"/>
          <w:sz w:val="28"/>
          <w:szCs w:val="28"/>
        </w:rPr>
        <w:t xml:space="preserve"> предоставлении муниципальной услуги </w:t>
      </w:r>
      <w:r w:rsidRPr="00121647">
        <w:rPr>
          <w:color w:val="000000"/>
          <w:sz w:val="28"/>
          <w:szCs w:val="28"/>
        </w:rPr>
        <w:t xml:space="preserve"> является</w:t>
      </w:r>
      <w:r w:rsidR="0051040C" w:rsidRPr="00121647">
        <w:rPr>
          <w:color w:val="000000"/>
          <w:sz w:val="28"/>
          <w:szCs w:val="28"/>
        </w:rPr>
        <w:t xml:space="preserve"> непредставления документ</w:t>
      </w:r>
      <w:r w:rsidRPr="00121647">
        <w:rPr>
          <w:color w:val="000000"/>
          <w:sz w:val="28"/>
          <w:szCs w:val="28"/>
        </w:rPr>
        <w:t>ов, предусмотренных пунктами 2.8</w:t>
      </w:r>
      <w:r w:rsidR="0051040C" w:rsidRPr="00121647">
        <w:rPr>
          <w:color w:val="000000"/>
          <w:sz w:val="28"/>
          <w:szCs w:val="28"/>
        </w:rPr>
        <w:t>.1 настоящего Административного регламента.</w:t>
      </w:r>
    </w:p>
    <w:p w:rsidR="0051040C" w:rsidRPr="00121647" w:rsidRDefault="00392C87" w:rsidP="004832A2">
      <w:pPr>
        <w:keepNext/>
        <w:tabs>
          <w:tab w:val="num" w:pos="0"/>
        </w:tabs>
        <w:ind w:firstLine="709"/>
        <w:jc w:val="both"/>
        <w:outlineLvl w:val="3"/>
        <w:rPr>
          <w:b/>
          <w:sz w:val="28"/>
          <w:szCs w:val="28"/>
        </w:rPr>
      </w:pPr>
      <w:r w:rsidRPr="00121647">
        <w:rPr>
          <w:b/>
          <w:sz w:val="28"/>
          <w:szCs w:val="28"/>
        </w:rPr>
        <w:t>2.11</w:t>
      </w:r>
      <w:r w:rsidR="0051040C" w:rsidRPr="00121647">
        <w:rPr>
          <w:b/>
          <w:sz w:val="28"/>
          <w:szCs w:val="28"/>
        </w:rPr>
        <w:t>. Размер платы, взимаемой с заявителя при предоставлении муниципальной услуги, и способы ее взимания</w:t>
      </w:r>
    </w:p>
    <w:p w:rsidR="0051040C" w:rsidRPr="00121647" w:rsidRDefault="0051040C" w:rsidP="004832A2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121647">
        <w:rPr>
          <w:bCs/>
          <w:sz w:val="28"/>
          <w:szCs w:val="28"/>
        </w:rPr>
        <w:t>Муниципальная услуга предоставляется бесплатно.</w:t>
      </w:r>
    </w:p>
    <w:p w:rsidR="0051040C" w:rsidRPr="00121647" w:rsidRDefault="00392C87" w:rsidP="004832A2">
      <w:pPr>
        <w:ind w:firstLine="709"/>
        <w:jc w:val="both"/>
        <w:rPr>
          <w:b/>
          <w:sz w:val="28"/>
          <w:szCs w:val="28"/>
        </w:rPr>
      </w:pPr>
      <w:r w:rsidRPr="00121647">
        <w:rPr>
          <w:b/>
          <w:sz w:val="28"/>
          <w:szCs w:val="28"/>
        </w:rPr>
        <w:t>2.12</w:t>
      </w:r>
      <w:r w:rsidR="0051040C" w:rsidRPr="00121647">
        <w:rPr>
          <w:b/>
          <w:sz w:val="28"/>
          <w:szCs w:val="28"/>
        </w:rPr>
        <w:t>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</w:t>
      </w:r>
    </w:p>
    <w:p w:rsidR="0051040C" w:rsidRPr="00121647" w:rsidRDefault="00392C87" w:rsidP="004832A2">
      <w:pPr>
        <w:pStyle w:val="fn2r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21647">
        <w:rPr>
          <w:bCs/>
          <w:sz w:val="28"/>
          <w:szCs w:val="28"/>
        </w:rPr>
        <w:t>2.12</w:t>
      </w:r>
      <w:r w:rsidR="0051040C" w:rsidRPr="00121647">
        <w:rPr>
          <w:bCs/>
          <w:sz w:val="28"/>
          <w:szCs w:val="28"/>
        </w:rPr>
        <w:t xml:space="preserve">.1. Максимальный срок ожидания в очереди при подаче запроса о предоставлении муниципальной услуги и </w:t>
      </w:r>
      <w:r w:rsidR="0051040C" w:rsidRPr="00121647">
        <w:rPr>
          <w:sz w:val="28"/>
          <w:szCs w:val="28"/>
        </w:rPr>
        <w:t>при получении результата предоставления муниципальной услуги составляет не более</w:t>
      </w:r>
      <w:r w:rsidR="0051040C" w:rsidRPr="00121647">
        <w:rPr>
          <w:bCs/>
          <w:sz w:val="28"/>
          <w:szCs w:val="28"/>
        </w:rPr>
        <w:t xml:space="preserve"> </w:t>
      </w:r>
      <w:r w:rsidR="0051040C" w:rsidRPr="00121647">
        <w:rPr>
          <w:sz w:val="28"/>
          <w:szCs w:val="28"/>
        </w:rPr>
        <w:t>15 минут.</w:t>
      </w:r>
    </w:p>
    <w:p w:rsidR="0051040C" w:rsidRPr="00121647" w:rsidRDefault="009133F8" w:rsidP="004832A2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121647">
        <w:rPr>
          <w:bCs/>
          <w:sz w:val="28"/>
          <w:szCs w:val="28"/>
        </w:rPr>
        <w:t>2.12</w:t>
      </w:r>
      <w:r w:rsidR="0051040C" w:rsidRPr="00121647">
        <w:rPr>
          <w:bCs/>
          <w:sz w:val="28"/>
          <w:szCs w:val="28"/>
        </w:rPr>
        <w:t>.2. Максимальный срок ожидания в очереди при подаче запроса о предоставлении услуги, предоставляемой организациями, участвующими в предоставлении муниципальной услуги, и при получении результата предоставления таких услуг устанавливается регламентом работы организаций, указанных в приложении № 3 к настоящему административному регламенту.</w:t>
      </w:r>
    </w:p>
    <w:p w:rsidR="0051040C" w:rsidRPr="00121647" w:rsidRDefault="009133F8" w:rsidP="004832A2">
      <w:pPr>
        <w:ind w:firstLine="709"/>
        <w:jc w:val="both"/>
        <w:rPr>
          <w:b/>
          <w:sz w:val="28"/>
          <w:szCs w:val="28"/>
        </w:rPr>
      </w:pPr>
      <w:r w:rsidRPr="00121647">
        <w:rPr>
          <w:b/>
          <w:sz w:val="28"/>
          <w:szCs w:val="28"/>
        </w:rPr>
        <w:t>2.13</w:t>
      </w:r>
      <w:r w:rsidR="0051040C" w:rsidRPr="00121647">
        <w:rPr>
          <w:b/>
          <w:sz w:val="28"/>
          <w:szCs w:val="28"/>
        </w:rPr>
        <w:t>. Срок регистрации запроса заявителя о предоставлении муниципальной услуги</w:t>
      </w:r>
    </w:p>
    <w:p w:rsidR="0051040C" w:rsidRPr="00121647" w:rsidRDefault="009133F8" w:rsidP="004832A2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1647">
        <w:rPr>
          <w:rFonts w:ascii="Times New Roman" w:hAnsi="Times New Roman" w:cs="Times New Roman"/>
          <w:bCs/>
          <w:sz w:val="28"/>
          <w:szCs w:val="28"/>
        </w:rPr>
        <w:t>2.13</w:t>
      </w:r>
      <w:r w:rsidR="0051040C" w:rsidRPr="00121647">
        <w:rPr>
          <w:rFonts w:ascii="Times New Roman" w:hAnsi="Times New Roman" w:cs="Times New Roman"/>
          <w:bCs/>
          <w:sz w:val="28"/>
          <w:szCs w:val="28"/>
        </w:rPr>
        <w:t>.1. Обращение (инвестиционное намерение) заявителя о предоставлении муниципальной услуги регистрируется в день обращения заявителя за предоставлением муници</w:t>
      </w:r>
      <w:r w:rsidR="00581F25" w:rsidRPr="00121647">
        <w:rPr>
          <w:rFonts w:ascii="Times New Roman" w:hAnsi="Times New Roman" w:cs="Times New Roman"/>
          <w:bCs/>
          <w:sz w:val="28"/>
          <w:szCs w:val="28"/>
        </w:rPr>
        <w:t>пальной услуги.</w:t>
      </w:r>
    </w:p>
    <w:p w:rsidR="00581F25" w:rsidRPr="00121647" w:rsidRDefault="009133F8" w:rsidP="004832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1647">
        <w:rPr>
          <w:rFonts w:ascii="Times New Roman" w:hAnsi="Times New Roman" w:cs="Times New Roman"/>
          <w:b/>
          <w:iCs/>
          <w:sz w:val="28"/>
          <w:szCs w:val="28"/>
        </w:rPr>
        <w:t>2.14</w:t>
      </w:r>
      <w:r w:rsidR="0051040C" w:rsidRPr="00121647">
        <w:rPr>
          <w:rFonts w:ascii="Times New Roman" w:hAnsi="Times New Roman" w:cs="Times New Roman"/>
          <w:b/>
          <w:iCs/>
          <w:sz w:val="28"/>
          <w:szCs w:val="28"/>
        </w:rPr>
        <w:t>.</w:t>
      </w:r>
      <w:r w:rsidR="0051040C" w:rsidRPr="0012164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51040C" w:rsidRPr="00121647">
        <w:rPr>
          <w:rFonts w:ascii="Times New Roman" w:hAnsi="Times New Roman" w:cs="Times New Roman"/>
          <w:b/>
          <w:sz w:val="28"/>
          <w:szCs w:val="28"/>
        </w:rPr>
        <w:t>Требования к помещениям, в которых предостав</w:t>
      </w:r>
      <w:r w:rsidR="00100306" w:rsidRPr="00121647">
        <w:rPr>
          <w:rFonts w:ascii="Times New Roman" w:hAnsi="Times New Roman" w:cs="Times New Roman"/>
          <w:b/>
          <w:sz w:val="28"/>
          <w:szCs w:val="28"/>
        </w:rPr>
        <w:t>ляе</w:t>
      </w:r>
      <w:r w:rsidR="0051040C" w:rsidRPr="00121647">
        <w:rPr>
          <w:rFonts w:ascii="Times New Roman" w:hAnsi="Times New Roman" w:cs="Times New Roman"/>
          <w:b/>
          <w:sz w:val="28"/>
          <w:szCs w:val="28"/>
        </w:rPr>
        <w:t xml:space="preserve">тся </w:t>
      </w:r>
      <w:r w:rsidR="00FA328E" w:rsidRPr="001216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0306" w:rsidRPr="00121647">
        <w:rPr>
          <w:rFonts w:ascii="Times New Roman" w:hAnsi="Times New Roman" w:cs="Times New Roman"/>
          <w:b/>
          <w:sz w:val="28"/>
          <w:szCs w:val="28"/>
        </w:rPr>
        <w:t xml:space="preserve"> муниципальная услуга</w:t>
      </w:r>
      <w:r w:rsidR="0051040C" w:rsidRPr="00121647">
        <w:rPr>
          <w:rFonts w:ascii="Times New Roman" w:hAnsi="Times New Roman" w:cs="Times New Roman"/>
          <w:b/>
          <w:sz w:val="28"/>
          <w:szCs w:val="28"/>
        </w:rPr>
        <w:t xml:space="preserve">, к залу ожидания, местам для заполнения запросов о предоставлении </w:t>
      </w:r>
      <w:r w:rsidR="00FA328E" w:rsidRPr="001216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040C" w:rsidRPr="00121647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услуги, информационным стендам с образцами их заполнения и перечнем документов, необходимых для предоставления 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B21A19" w:rsidRPr="00121647" w:rsidRDefault="009133F8" w:rsidP="004832A2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121647">
        <w:rPr>
          <w:color w:val="000000"/>
          <w:sz w:val="28"/>
          <w:szCs w:val="28"/>
        </w:rPr>
        <w:lastRenderedPageBreak/>
        <w:t>2.14</w:t>
      </w:r>
      <w:r w:rsidR="0051040C" w:rsidRPr="00121647">
        <w:rPr>
          <w:color w:val="000000"/>
          <w:sz w:val="28"/>
          <w:szCs w:val="28"/>
        </w:rPr>
        <w:t xml:space="preserve">.1. Рабочие кабинеты </w:t>
      </w:r>
      <w:r w:rsidR="00100306" w:rsidRPr="00121647">
        <w:rPr>
          <w:color w:val="000000"/>
          <w:sz w:val="28"/>
          <w:szCs w:val="28"/>
        </w:rPr>
        <w:t>а</w:t>
      </w:r>
      <w:r w:rsidR="00C76733" w:rsidRPr="00121647">
        <w:rPr>
          <w:color w:val="000000"/>
          <w:sz w:val="28"/>
          <w:szCs w:val="28"/>
        </w:rPr>
        <w:t>дминистрации</w:t>
      </w:r>
      <w:r w:rsidR="0051040C" w:rsidRPr="00121647">
        <w:rPr>
          <w:color w:val="000000"/>
          <w:sz w:val="28"/>
          <w:szCs w:val="28"/>
        </w:rPr>
        <w:t xml:space="preserve"> </w:t>
      </w:r>
      <w:r w:rsidR="00100306" w:rsidRPr="00121647">
        <w:rPr>
          <w:color w:val="000000"/>
          <w:sz w:val="28"/>
          <w:szCs w:val="28"/>
        </w:rPr>
        <w:t xml:space="preserve"> </w:t>
      </w:r>
      <w:r w:rsidR="0051040C" w:rsidRPr="00121647">
        <w:rPr>
          <w:color w:val="000000"/>
          <w:sz w:val="28"/>
          <w:szCs w:val="28"/>
        </w:rPr>
        <w:t xml:space="preserve">должны соответствовать </w:t>
      </w:r>
      <w:r w:rsidR="0051040C" w:rsidRPr="00121647">
        <w:rPr>
          <w:sz w:val="28"/>
          <w:szCs w:val="28"/>
        </w:rPr>
        <w:t>санитарно-эпидемиологическим правилам и нормативам. Помещения должны быть оборудованы противопожарной системой и средствами пожаротушения, средствами оповещения о возникновении чрез</w:t>
      </w:r>
      <w:r w:rsidR="00B21A19" w:rsidRPr="00121647">
        <w:rPr>
          <w:sz w:val="28"/>
          <w:szCs w:val="28"/>
        </w:rPr>
        <w:t>вычайной ситуации.</w:t>
      </w:r>
    </w:p>
    <w:p w:rsidR="0051040C" w:rsidRPr="00121647" w:rsidRDefault="009133F8" w:rsidP="004832A2">
      <w:pPr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  <w:r w:rsidRPr="00121647">
        <w:rPr>
          <w:sz w:val="28"/>
          <w:szCs w:val="28"/>
        </w:rPr>
        <w:t>2.14</w:t>
      </w:r>
      <w:r w:rsidR="0051040C" w:rsidRPr="00121647">
        <w:rPr>
          <w:sz w:val="28"/>
          <w:szCs w:val="28"/>
        </w:rPr>
        <w:t>.2. Каждое рабочее место специалистов должно быть оборудовано персональным компьютером с возможностью доступа к необходимым информационным базам данных, печатающим и сканирующим устройствам, бумагой, расходными материалами, канцелярскими товарами в количестве, достаточном для предоставления муниципальной услуги.</w:t>
      </w:r>
      <w:r w:rsidR="00100306" w:rsidRPr="00121647">
        <w:rPr>
          <w:color w:val="000000"/>
          <w:sz w:val="28"/>
          <w:szCs w:val="28"/>
        </w:rPr>
        <w:t xml:space="preserve"> </w:t>
      </w:r>
    </w:p>
    <w:p w:rsidR="0051040C" w:rsidRPr="00121647" w:rsidRDefault="00100306" w:rsidP="004832A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647">
        <w:rPr>
          <w:color w:val="000000"/>
          <w:sz w:val="28"/>
          <w:szCs w:val="28"/>
        </w:rPr>
        <w:t>М</w:t>
      </w:r>
      <w:r w:rsidR="0051040C" w:rsidRPr="00121647">
        <w:rPr>
          <w:color w:val="000000"/>
          <w:sz w:val="28"/>
          <w:szCs w:val="28"/>
        </w:rPr>
        <w:t>еста ожидания должны быть оборудованы стульями (кресельными секциями</w:t>
      </w:r>
      <w:r w:rsidRPr="00121647">
        <w:rPr>
          <w:color w:val="000000"/>
          <w:sz w:val="28"/>
          <w:szCs w:val="28"/>
        </w:rPr>
        <w:t>) и (или) скамьями (</w:t>
      </w:r>
      <w:proofErr w:type="spellStart"/>
      <w:r w:rsidRPr="00121647">
        <w:rPr>
          <w:color w:val="000000"/>
          <w:sz w:val="28"/>
          <w:szCs w:val="28"/>
        </w:rPr>
        <w:t>банкетками</w:t>
      </w:r>
      <w:proofErr w:type="spellEnd"/>
      <w:r w:rsidRPr="00121647">
        <w:rPr>
          <w:color w:val="000000"/>
          <w:sz w:val="28"/>
          <w:szCs w:val="28"/>
        </w:rPr>
        <w:t>).  К</w:t>
      </w:r>
      <w:r w:rsidR="0051040C" w:rsidRPr="00121647">
        <w:rPr>
          <w:color w:val="000000"/>
          <w:sz w:val="28"/>
          <w:szCs w:val="28"/>
        </w:rPr>
        <w:t>оличество мест ожидания определяется исходя из фактической нагрузки и возможностей для их размещения в здании, но не может составлять менее 3 мест.</w:t>
      </w:r>
    </w:p>
    <w:p w:rsidR="0051040C" w:rsidRPr="00121647" w:rsidRDefault="009133F8" w:rsidP="004832A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647">
        <w:rPr>
          <w:color w:val="000000"/>
          <w:sz w:val="28"/>
          <w:szCs w:val="28"/>
        </w:rPr>
        <w:t>2.14</w:t>
      </w:r>
      <w:r w:rsidR="00100306" w:rsidRPr="00121647">
        <w:rPr>
          <w:color w:val="000000"/>
          <w:sz w:val="28"/>
          <w:szCs w:val="28"/>
        </w:rPr>
        <w:t>.3</w:t>
      </w:r>
      <w:r w:rsidR="0051040C" w:rsidRPr="00121647">
        <w:rPr>
          <w:color w:val="000000"/>
          <w:sz w:val="28"/>
          <w:szCs w:val="28"/>
        </w:rPr>
        <w:t>. Требования к оформлению входа в здание:</w:t>
      </w:r>
    </w:p>
    <w:p w:rsidR="0051040C" w:rsidRPr="00121647" w:rsidRDefault="00392C87" w:rsidP="004832A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647">
        <w:rPr>
          <w:color w:val="000000"/>
          <w:sz w:val="28"/>
          <w:szCs w:val="28"/>
        </w:rPr>
        <w:t>-</w:t>
      </w:r>
      <w:r w:rsidR="0051040C" w:rsidRPr="00121647">
        <w:rPr>
          <w:color w:val="000000"/>
          <w:sz w:val="28"/>
          <w:szCs w:val="28"/>
        </w:rPr>
        <w:t xml:space="preserve"> здание должно быть оборудовано удобной лестницей с поручнями для свободного доступа заявителей в помещение;</w:t>
      </w:r>
    </w:p>
    <w:p w:rsidR="0051040C" w:rsidRPr="00121647" w:rsidRDefault="00392C87" w:rsidP="004832A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647">
        <w:rPr>
          <w:color w:val="000000"/>
          <w:sz w:val="28"/>
          <w:szCs w:val="28"/>
        </w:rPr>
        <w:t>-</w:t>
      </w:r>
      <w:r w:rsidR="0051040C" w:rsidRPr="00121647">
        <w:rPr>
          <w:color w:val="000000"/>
          <w:sz w:val="28"/>
          <w:szCs w:val="28"/>
        </w:rPr>
        <w:t xml:space="preserve"> центральный вход в здание должен быть оборудован информационной табличкой (вывеской), содержащей следующую информацию:</w:t>
      </w:r>
    </w:p>
    <w:p w:rsidR="0051040C" w:rsidRPr="00121647" w:rsidRDefault="00392C87" w:rsidP="004832A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647">
        <w:rPr>
          <w:color w:val="000000"/>
          <w:sz w:val="28"/>
          <w:szCs w:val="28"/>
        </w:rPr>
        <w:t xml:space="preserve">- </w:t>
      </w:r>
      <w:r w:rsidR="0051040C" w:rsidRPr="00121647">
        <w:rPr>
          <w:color w:val="000000"/>
          <w:sz w:val="28"/>
          <w:szCs w:val="28"/>
        </w:rPr>
        <w:t xml:space="preserve">наименование </w:t>
      </w:r>
      <w:r w:rsidR="00100306" w:rsidRPr="00121647">
        <w:rPr>
          <w:color w:val="000000"/>
          <w:sz w:val="28"/>
          <w:szCs w:val="28"/>
        </w:rPr>
        <w:t>а</w:t>
      </w:r>
      <w:r w:rsidR="00C76733" w:rsidRPr="00121647">
        <w:rPr>
          <w:color w:val="000000"/>
          <w:sz w:val="28"/>
          <w:szCs w:val="28"/>
        </w:rPr>
        <w:t>дминистрации</w:t>
      </w:r>
      <w:proofErr w:type="gramStart"/>
      <w:r w:rsidR="0082411C">
        <w:rPr>
          <w:color w:val="000000"/>
          <w:sz w:val="28"/>
          <w:szCs w:val="28"/>
        </w:rPr>
        <w:t xml:space="preserve"> </w:t>
      </w:r>
      <w:r w:rsidR="0051040C" w:rsidRPr="00121647">
        <w:rPr>
          <w:color w:val="000000"/>
          <w:sz w:val="28"/>
          <w:szCs w:val="28"/>
        </w:rPr>
        <w:t>;</w:t>
      </w:r>
      <w:proofErr w:type="gramEnd"/>
    </w:p>
    <w:p w:rsidR="0051040C" w:rsidRPr="00121647" w:rsidRDefault="00392C87" w:rsidP="004832A2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 CYR"/>
          <w:color w:val="000000"/>
          <w:sz w:val="28"/>
          <w:szCs w:val="28"/>
        </w:rPr>
      </w:pPr>
      <w:r w:rsidRPr="00121647">
        <w:rPr>
          <w:color w:val="000000"/>
          <w:sz w:val="28"/>
          <w:szCs w:val="28"/>
        </w:rPr>
        <w:t xml:space="preserve">- </w:t>
      </w:r>
      <w:r w:rsidR="0051040C" w:rsidRPr="00121647">
        <w:rPr>
          <w:color w:val="000000"/>
          <w:sz w:val="28"/>
          <w:szCs w:val="28"/>
        </w:rPr>
        <w:t>режим</w:t>
      </w:r>
      <w:r w:rsidR="0051040C" w:rsidRPr="00121647">
        <w:rPr>
          <w:rFonts w:cs="Times New Roman CYR"/>
          <w:color w:val="000000"/>
          <w:sz w:val="28"/>
          <w:szCs w:val="28"/>
        </w:rPr>
        <w:t xml:space="preserve"> работы;</w:t>
      </w:r>
    </w:p>
    <w:p w:rsidR="0051040C" w:rsidRPr="00121647" w:rsidRDefault="003F5996" w:rsidP="004832A2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 CYR"/>
          <w:color w:val="000000"/>
          <w:sz w:val="28"/>
          <w:szCs w:val="28"/>
        </w:rPr>
      </w:pPr>
      <w:r w:rsidRPr="00121647">
        <w:rPr>
          <w:rFonts w:cs="Times New Roman CYR"/>
          <w:color w:val="000000"/>
          <w:sz w:val="28"/>
          <w:szCs w:val="28"/>
        </w:rPr>
        <w:t>-</w:t>
      </w:r>
      <w:r w:rsidR="0051040C" w:rsidRPr="00121647">
        <w:rPr>
          <w:rFonts w:cs="Times New Roman CYR"/>
          <w:color w:val="000000"/>
          <w:sz w:val="28"/>
          <w:szCs w:val="28"/>
        </w:rPr>
        <w:t xml:space="preserve"> вход и выход из здания оборудуются соответствующими указателями;</w:t>
      </w:r>
    </w:p>
    <w:p w:rsidR="0051040C" w:rsidRPr="00121647" w:rsidRDefault="00392C87" w:rsidP="004832A2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 CYR"/>
          <w:color w:val="000000"/>
          <w:sz w:val="28"/>
          <w:szCs w:val="28"/>
        </w:rPr>
      </w:pPr>
      <w:r w:rsidRPr="00121647">
        <w:rPr>
          <w:rFonts w:cs="Times New Roman CYR"/>
          <w:color w:val="000000"/>
          <w:sz w:val="28"/>
          <w:szCs w:val="28"/>
        </w:rPr>
        <w:t>-</w:t>
      </w:r>
      <w:r w:rsidR="0051040C" w:rsidRPr="00121647">
        <w:rPr>
          <w:rFonts w:cs="Times New Roman CYR"/>
          <w:color w:val="000000"/>
          <w:sz w:val="28"/>
          <w:szCs w:val="28"/>
        </w:rPr>
        <w:t xml:space="preserve"> информационные таблички должны размещаться рядом с входом либо на двери входа так, чтобы их хорошо видели посетители; </w:t>
      </w:r>
    </w:p>
    <w:p w:rsidR="0051040C" w:rsidRPr="00121647" w:rsidRDefault="00392C87" w:rsidP="004832A2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 CYR"/>
          <w:color w:val="000000"/>
          <w:sz w:val="28"/>
          <w:szCs w:val="28"/>
        </w:rPr>
      </w:pPr>
      <w:r w:rsidRPr="00121647">
        <w:rPr>
          <w:rFonts w:cs="Times New Roman CYR"/>
          <w:color w:val="000000"/>
          <w:sz w:val="28"/>
          <w:szCs w:val="28"/>
        </w:rPr>
        <w:t>-</w:t>
      </w:r>
      <w:r w:rsidR="0051040C" w:rsidRPr="00121647">
        <w:rPr>
          <w:rFonts w:cs="Times New Roman CYR"/>
          <w:color w:val="000000"/>
          <w:sz w:val="28"/>
          <w:szCs w:val="28"/>
        </w:rPr>
        <w:t xml:space="preserve"> фасад здания (строения) должен быть оборудован осветительными приборами; </w:t>
      </w:r>
    </w:p>
    <w:p w:rsidR="0051040C" w:rsidRPr="00121647" w:rsidRDefault="00392C87" w:rsidP="004832A2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 CYR"/>
          <w:color w:val="000000"/>
          <w:sz w:val="28"/>
          <w:szCs w:val="28"/>
        </w:rPr>
      </w:pPr>
      <w:r w:rsidRPr="00121647">
        <w:rPr>
          <w:rFonts w:cs="Times New Roman CYR"/>
          <w:color w:val="000000"/>
          <w:sz w:val="28"/>
          <w:szCs w:val="28"/>
        </w:rPr>
        <w:t>-</w:t>
      </w:r>
      <w:r w:rsidR="0051040C" w:rsidRPr="00121647">
        <w:rPr>
          <w:rFonts w:cs="Times New Roman CYR"/>
          <w:color w:val="000000"/>
          <w:sz w:val="28"/>
          <w:szCs w:val="28"/>
        </w:rPr>
        <w:t xml:space="preserve"> на прилегающей территории к зданию, в котором осуществляется прием граждан, оборудуются места для парковки автотранспортных средств, из которых не менее 10% мест (но не менее 1 места) должны быть предназначены для парковки специальных автотранспортных средств инвалидов. Доступ заявителей к парковочным местам является бесплатным.</w:t>
      </w:r>
    </w:p>
    <w:p w:rsidR="0051040C" w:rsidRPr="00121647" w:rsidRDefault="003F5996" w:rsidP="004832A2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 CYR"/>
          <w:color w:val="000000"/>
          <w:sz w:val="28"/>
          <w:szCs w:val="28"/>
        </w:rPr>
      </w:pPr>
      <w:r w:rsidRPr="00121647">
        <w:rPr>
          <w:rFonts w:cs="Times New Roman CYR"/>
          <w:color w:val="000000"/>
          <w:sz w:val="28"/>
          <w:szCs w:val="28"/>
        </w:rPr>
        <w:t>2.14</w:t>
      </w:r>
      <w:r w:rsidR="00032212" w:rsidRPr="00121647">
        <w:rPr>
          <w:rFonts w:cs="Times New Roman CYR"/>
          <w:color w:val="000000"/>
          <w:sz w:val="28"/>
          <w:szCs w:val="28"/>
        </w:rPr>
        <w:t>.4</w:t>
      </w:r>
      <w:r w:rsidR="0051040C" w:rsidRPr="00121647">
        <w:rPr>
          <w:rFonts w:cs="Times New Roman CYR"/>
          <w:color w:val="000000"/>
          <w:sz w:val="28"/>
          <w:szCs w:val="28"/>
        </w:rPr>
        <w:t>. Требования к местам для информирования, предназначенным для ознакомления заявителей с информационными материалами: оборудуются информационными стендами,</w:t>
      </w:r>
      <w:r w:rsidR="0051040C" w:rsidRPr="00121647">
        <w:rPr>
          <w:color w:val="000000"/>
          <w:sz w:val="28"/>
          <w:szCs w:val="28"/>
        </w:rPr>
        <w:t xml:space="preserve"> которые </w:t>
      </w:r>
      <w:r w:rsidR="0051040C" w:rsidRPr="00121647">
        <w:rPr>
          <w:rFonts w:cs="Times New Roman CYR"/>
          <w:color w:val="000000"/>
          <w:sz w:val="28"/>
          <w:szCs w:val="28"/>
        </w:rPr>
        <w:t>должны быть максимально заметны, хорошо просматриваемы и функциональны (информационные стенды могут быть оборудованы карманами формата А</w:t>
      </w:r>
      <w:proofErr w:type="gramStart"/>
      <w:r w:rsidR="0051040C" w:rsidRPr="00121647">
        <w:rPr>
          <w:rFonts w:cs="Times New Roman CYR"/>
          <w:color w:val="000000"/>
          <w:sz w:val="28"/>
          <w:szCs w:val="28"/>
        </w:rPr>
        <w:t>4</w:t>
      </w:r>
      <w:proofErr w:type="gramEnd"/>
      <w:r w:rsidR="0051040C" w:rsidRPr="00121647">
        <w:rPr>
          <w:rFonts w:cs="Times New Roman CYR"/>
          <w:color w:val="000000"/>
          <w:sz w:val="28"/>
          <w:szCs w:val="28"/>
        </w:rPr>
        <w:t>, в которых размещаются информационные листки).</w:t>
      </w:r>
    </w:p>
    <w:p w:rsidR="0051040C" w:rsidRPr="00121647" w:rsidRDefault="003F5996" w:rsidP="004832A2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 CYR"/>
          <w:color w:val="000000"/>
          <w:sz w:val="28"/>
          <w:szCs w:val="28"/>
        </w:rPr>
      </w:pPr>
      <w:r w:rsidRPr="00121647">
        <w:rPr>
          <w:rFonts w:cs="Times New Roman CYR"/>
          <w:color w:val="000000"/>
          <w:sz w:val="28"/>
          <w:szCs w:val="28"/>
        </w:rPr>
        <w:t>2.14</w:t>
      </w:r>
      <w:r w:rsidR="00032212" w:rsidRPr="00121647">
        <w:rPr>
          <w:rFonts w:cs="Times New Roman CYR"/>
          <w:color w:val="000000"/>
          <w:sz w:val="28"/>
          <w:szCs w:val="28"/>
        </w:rPr>
        <w:t>.5</w:t>
      </w:r>
      <w:r w:rsidR="0051040C" w:rsidRPr="00121647">
        <w:rPr>
          <w:rFonts w:cs="Times New Roman CYR"/>
          <w:color w:val="000000"/>
          <w:sz w:val="28"/>
          <w:szCs w:val="28"/>
        </w:rPr>
        <w:t>. Требования к местам приема заявителей:</w:t>
      </w:r>
    </w:p>
    <w:p w:rsidR="0051040C" w:rsidRPr="00121647" w:rsidRDefault="0051040C" w:rsidP="004832A2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 CYR"/>
          <w:color w:val="000000"/>
          <w:sz w:val="28"/>
          <w:szCs w:val="28"/>
        </w:rPr>
      </w:pPr>
      <w:r w:rsidRPr="00121647">
        <w:rPr>
          <w:rFonts w:cs="Times New Roman CYR"/>
          <w:color w:val="000000"/>
          <w:sz w:val="28"/>
          <w:szCs w:val="28"/>
        </w:rPr>
        <w:t>а) кабинеты приема заявителей должны быть оборудованы информационными табличками с указанием:</w:t>
      </w:r>
    </w:p>
    <w:p w:rsidR="0051040C" w:rsidRPr="00121647" w:rsidRDefault="00392C87" w:rsidP="004832A2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 CYR"/>
          <w:color w:val="000000"/>
          <w:sz w:val="28"/>
          <w:szCs w:val="28"/>
        </w:rPr>
      </w:pPr>
      <w:r w:rsidRPr="00121647">
        <w:rPr>
          <w:rFonts w:cs="Times New Roman CYR"/>
          <w:color w:val="000000"/>
          <w:sz w:val="28"/>
          <w:szCs w:val="28"/>
        </w:rPr>
        <w:t xml:space="preserve">- </w:t>
      </w:r>
      <w:r w:rsidR="0051040C" w:rsidRPr="00121647">
        <w:rPr>
          <w:rFonts w:cs="Times New Roman CYR"/>
          <w:color w:val="000000"/>
          <w:sz w:val="28"/>
          <w:szCs w:val="28"/>
        </w:rPr>
        <w:t>номера кабинета;</w:t>
      </w:r>
    </w:p>
    <w:p w:rsidR="0051040C" w:rsidRPr="00121647" w:rsidRDefault="00392C87" w:rsidP="004832A2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 CYR"/>
          <w:color w:val="000000"/>
          <w:sz w:val="28"/>
          <w:szCs w:val="28"/>
        </w:rPr>
      </w:pPr>
      <w:r w:rsidRPr="00121647">
        <w:rPr>
          <w:rFonts w:cs="Times New Roman CYR"/>
          <w:color w:val="000000"/>
          <w:sz w:val="28"/>
          <w:szCs w:val="28"/>
        </w:rPr>
        <w:t xml:space="preserve">- </w:t>
      </w:r>
      <w:r w:rsidR="0051040C" w:rsidRPr="00121647">
        <w:rPr>
          <w:rFonts w:cs="Times New Roman CYR"/>
          <w:color w:val="000000"/>
          <w:sz w:val="28"/>
          <w:szCs w:val="28"/>
        </w:rPr>
        <w:t>фамилии, имени, отчества и должности специалиста, осуществляющего предоставление муниципальной услуги;</w:t>
      </w:r>
    </w:p>
    <w:p w:rsidR="0051040C" w:rsidRPr="00121647" w:rsidRDefault="00392C87" w:rsidP="004832A2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 CYR"/>
          <w:color w:val="000000"/>
          <w:sz w:val="28"/>
          <w:szCs w:val="28"/>
        </w:rPr>
      </w:pPr>
      <w:r w:rsidRPr="00121647">
        <w:rPr>
          <w:rFonts w:cs="Times New Roman CYR"/>
          <w:color w:val="000000"/>
          <w:sz w:val="28"/>
          <w:szCs w:val="28"/>
        </w:rPr>
        <w:t xml:space="preserve">- </w:t>
      </w:r>
      <w:r w:rsidR="0051040C" w:rsidRPr="00121647">
        <w:rPr>
          <w:rFonts w:cs="Times New Roman CYR"/>
          <w:color w:val="000000"/>
          <w:sz w:val="28"/>
          <w:szCs w:val="28"/>
        </w:rPr>
        <w:t>времени перерыва на обед;</w:t>
      </w:r>
    </w:p>
    <w:p w:rsidR="0051040C" w:rsidRPr="00121647" w:rsidRDefault="00392C87" w:rsidP="004832A2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 CYR"/>
          <w:color w:val="000000"/>
          <w:sz w:val="28"/>
          <w:szCs w:val="28"/>
        </w:rPr>
      </w:pPr>
      <w:r w:rsidRPr="00121647">
        <w:rPr>
          <w:rFonts w:cs="Times New Roman CYR"/>
          <w:color w:val="000000"/>
          <w:sz w:val="28"/>
          <w:szCs w:val="28"/>
        </w:rPr>
        <w:t xml:space="preserve">- </w:t>
      </w:r>
      <w:r w:rsidR="0051040C" w:rsidRPr="00121647">
        <w:rPr>
          <w:rFonts w:cs="Times New Roman CYR"/>
          <w:color w:val="000000"/>
          <w:sz w:val="28"/>
          <w:szCs w:val="28"/>
        </w:rPr>
        <w:t xml:space="preserve"> рабочее место должностного лица </w:t>
      </w:r>
      <w:r w:rsidR="00C76733" w:rsidRPr="00121647">
        <w:rPr>
          <w:rFonts w:cs="Times New Roman CYR"/>
          <w:color w:val="000000"/>
          <w:sz w:val="28"/>
          <w:szCs w:val="28"/>
        </w:rPr>
        <w:t>Администрации</w:t>
      </w:r>
      <w:r w:rsidR="0051040C" w:rsidRPr="00121647">
        <w:rPr>
          <w:rFonts w:cs="Times New Roman CYR"/>
          <w:color w:val="000000"/>
          <w:sz w:val="28"/>
          <w:szCs w:val="28"/>
        </w:rPr>
        <w:t xml:space="preserve"> должно обеспечивать ему возможность свободного входа и выхода из помещения при необходимости;</w:t>
      </w:r>
    </w:p>
    <w:p w:rsidR="0051040C" w:rsidRPr="00121647" w:rsidRDefault="00392C87" w:rsidP="004832A2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 CYR"/>
          <w:color w:val="000000"/>
          <w:sz w:val="28"/>
          <w:szCs w:val="28"/>
        </w:rPr>
      </w:pPr>
      <w:r w:rsidRPr="00121647">
        <w:rPr>
          <w:rFonts w:cs="Times New Roman CYR"/>
          <w:color w:val="000000"/>
          <w:sz w:val="28"/>
          <w:szCs w:val="28"/>
        </w:rPr>
        <w:t xml:space="preserve">- </w:t>
      </w:r>
      <w:r w:rsidR="0051040C" w:rsidRPr="00121647">
        <w:rPr>
          <w:rFonts w:cs="Times New Roman CYR"/>
          <w:color w:val="000000"/>
          <w:sz w:val="28"/>
          <w:szCs w:val="28"/>
        </w:rPr>
        <w:t xml:space="preserve"> место для приема заявителя должно быть снабжено стулом, иметь место для письма и раскладки документов.</w:t>
      </w:r>
    </w:p>
    <w:p w:rsidR="0051040C" w:rsidRPr="00121647" w:rsidRDefault="003F5996" w:rsidP="004832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lastRenderedPageBreak/>
        <w:t>2.14</w:t>
      </w:r>
      <w:r w:rsidR="00032212" w:rsidRPr="00121647">
        <w:rPr>
          <w:sz w:val="28"/>
          <w:szCs w:val="28"/>
        </w:rPr>
        <w:t>.6</w:t>
      </w:r>
      <w:r w:rsidR="0051040C" w:rsidRPr="00121647">
        <w:rPr>
          <w:sz w:val="28"/>
          <w:szCs w:val="28"/>
        </w:rPr>
        <w:t xml:space="preserve">. В целях обеспечения конфиденциальности сведений о заявителе, одним должностным лицом одновременно ведется прием только одного заявителя. </w:t>
      </w:r>
    </w:p>
    <w:p w:rsidR="0051040C" w:rsidRPr="00121647" w:rsidRDefault="003F5996" w:rsidP="004832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2.14</w:t>
      </w:r>
      <w:r w:rsidR="00032212" w:rsidRPr="00121647">
        <w:rPr>
          <w:sz w:val="28"/>
          <w:szCs w:val="28"/>
        </w:rPr>
        <w:t>.7</w:t>
      </w:r>
      <w:r w:rsidR="0051040C" w:rsidRPr="00121647">
        <w:rPr>
          <w:sz w:val="28"/>
          <w:szCs w:val="28"/>
        </w:rPr>
        <w:t>. В здании, в котором предоставляется муниципальная услуга, создаются условия для прохода инвалидов и маломобильных групп населения.</w:t>
      </w:r>
    </w:p>
    <w:p w:rsidR="00581F25" w:rsidRPr="00121647" w:rsidRDefault="0051040C" w:rsidP="004832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Инвалидам в целях обеспечения доступности муниципальной услуги оказывается помощь в преодолении различных барьеров, мешающих в получении ими муниципальной услуги наравне с другими лицами. </w:t>
      </w:r>
    </w:p>
    <w:p w:rsidR="0051040C" w:rsidRPr="00121647" w:rsidRDefault="0051040C" w:rsidP="004832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Глухонемым, инвалидам по зрению и другим лицам с ограниченными физическими возможностями при необходимости оказывается помощь по передвижению в помещениях и сопровождение.</w:t>
      </w:r>
    </w:p>
    <w:p w:rsidR="0051040C" w:rsidRPr="00121647" w:rsidRDefault="0051040C" w:rsidP="004832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На стоянке должны быть предусмотрены места для парковки специальных транспортных средств инвалидов. За пользование парково</w:t>
      </w:r>
      <w:r w:rsidR="000C3DBD" w:rsidRPr="00121647">
        <w:rPr>
          <w:sz w:val="28"/>
          <w:szCs w:val="28"/>
        </w:rPr>
        <w:t>чным местом плата не взимается.</w:t>
      </w:r>
    </w:p>
    <w:p w:rsidR="0051040C" w:rsidRPr="00121647" w:rsidRDefault="003F5996" w:rsidP="004832A2">
      <w:pPr>
        <w:ind w:firstLine="709"/>
        <w:jc w:val="both"/>
        <w:rPr>
          <w:b/>
          <w:sz w:val="28"/>
          <w:szCs w:val="28"/>
        </w:rPr>
      </w:pPr>
      <w:r w:rsidRPr="00121647">
        <w:rPr>
          <w:b/>
          <w:sz w:val="28"/>
          <w:szCs w:val="28"/>
        </w:rPr>
        <w:t>2.15</w:t>
      </w:r>
      <w:r w:rsidR="0051040C" w:rsidRPr="00121647">
        <w:rPr>
          <w:b/>
          <w:sz w:val="28"/>
          <w:szCs w:val="28"/>
        </w:rPr>
        <w:t>. Показатели доступности и качества муниципальной услуги</w:t>
      </w:r>
    </w:p>
    <w:p w:rsidR="0051040C" w:rsidRPr="00121647" w:rsidRDefault="003F5996" w:rsidP="004832A2">
      <w:pPr>
        <w:pStyle w:val="29"/>
        <w:spacing w:after="0" w:line="240" w:lineRule="auto"/>
        <w:ind w:firstLine="709"/>
        <w:jc w:val="both"/>
        <w:rPr>
          <w:sz w:val="28"/>
          <w:szCs w:val="28"/>
        </w:rPr>
      </w:pPr>
      <w:r w:rsidRPr="00121647">
        <w:rPr>
          <w:bCs/>
          <w:sz w:val="28"/>
          <w:szCs w:val="28"/>
        </w:rPr>
        <w:t>2.15</w:t>
      </w:r>
      <w:r w:rsidR="0051040C" w:rsidRPr="00121647">
        <w:rPr>
          <w:bCs/>
          <w:sz w:val="28"/>
          <w:szCs w:val="28"/>
        </w:rPr>
        <w:t xml:space="preserve">.1. Показателем качества и доступности муниципальной услуги </w:t>
      </w:r>
      <w:r w:rsidR="0051040C" w:rsidRPr="00121647">
        <w:rPr>
          <w:b/>
          <w:bCs/>
          <w:sz w:val="28"/>
          <w:szCs w:val="28"/>
        </w:rPr>
        <w:t xml:space="preserve"> </w:t>
      </w:r>
      <w:r w:rsidR="0051040C" w:rsidRPr="00121647">
        <w:rPr>
          <w:bCs/>
          <w:sz w:val="28"/>
          <w:szCs w:val="28"/>
        </w:rPr>
        <w:t xml:space="preserve">является </w:t>
      </w:r>
      <w:r w:rsidR="0051040C" w:rsidRPr="00121647">
        <w:rPr>
          <w:sz w:val="28"/>
          <w:szCs w:val="28"/>
        </w:rPr>
        <w:t>совокупность количественных и качественных параметров, позволяющая измерять, учитывать, контролировать и оценивать процесс и результат предоставления  муниципальной услуги.</w:t>
      </w:r>
    </w:p>
    <w:p w:rsidR="0051040C" w:rsidRPr="00121647" w:rsidRDefault="003F5996" w:rsidP="00483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647">
        <w:rPr>
          <w:rFonts w:ascii="Times New Roman" w:hAnsi="Times New Roman" w:cs="Times New Roman"/>
          <w:bCs/>
          <w:sz w:val="28"/>
          <w:szCs w:val="28"/>
        </w:rPr>
        <w:t>2.15</w:t>
      </w:r>
      <w:r w:rsidR="0051040C" w:rsidRPr="00121647">
        <w:rPr>
          <w:rFonts w:ascii="Times New Roman" w:hAnsi="Times New Roman" w:cs="Times New Roman"/>
          <w:bCs/>
          <w:sz w:val="28"/>
          <w:szCs w:val="28"/>
        </w:rPr>
        <w:t>.2. Показателем</w:t>
      </w:r>
      <w:r w:rsidR="0051040C" w:rsidRPr="00121647">
        <w:rPr>
          <w:rFonts w:ascii="Times New Roman" w:hAnsi="Times New Roman" w:cs="Times New Roman"/>
          <w:sz w:val="28"/>
          <w:szCs w:val="28"/>
        </w:rPr>
        <w:t xml:space="preserve"> </w:t>
      </w:r>
      <w:r w:rsidR="0051040C" w:rsidRPr="00121647">
        <w:rPr>
          <w:rFonts w:ascii="Times New Roman" w:hAnsi="Times New Roman" w:cs="Times New Roman"/>
          <w:bCs/>
          <w:sz w:val="28"/>
          <w:szCs w:val="28"/>
        </w:rPr>
        <w:t>доступности</w:t>
      </w:r>
      <w:r w:rsidR="0051040C" w:rsidRPr="00121647">
        <w:rPr>
          <w:rFonts w:ascii="Times New Roman" w:hAnsi="Times New Roman" w:cs="Times New Roman"/>
          <w:sz w:val="28"/>
          <w:szCs w:val="28"/>
        </w:rPr>
        <w:t xml:space="preserve"> является информационная открытость порядка и правил предоставления муниципальной услуги: </w:t>
      </w:r>
    </w:p>
    <w:p w:rsidR="0051040C" w:rsidRPr="00121647" w:rsidRDefault="00032212" w:rsidP="004832A2">
      <w:pPr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 xml:space="preserve">наличие административного регламента предоставления  муниципальной услуги; </w:t>
      </w:r>
    </w:p>
    <w:p w:rsidR="0051040C" w:rsidRPr="00121647" w:rsidRDefault="00032212" w:rsidP="004832A2">
      <w:pPr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 xml:space="preserve">наличие  информации об оказании муниципальной услуги в средствах массовой информации, общедоступных местах, на стендах в </w:t>
      </w:r>
      <w:r w:rsidR="00581F25" w:rsidRPr="00121647">
        <w:rPr>
          <w:sz w:val="28"/>
          <w:szCs w:val="28"/>
        </w:rPr>
        <w:t>администрации</w:t>
      </w:r>
      <w:r w:rsidR="0051040C" w:rsidRPr="00121647">
        <w:rPr>
          <w:sz w:val="28"/>
          <w:szCs w:val="28"/>
        </w:rPr>
        <w:t xml:space="preserve">. </w:t>
      </w:r>
    </w:p>
    <w:p w:rsidR="0051040C" w:rsidRPr="00121647" w:rsidRDefault="003F5996" w:rsidP="004832A2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121647">
        <w:rPr>
          <w:sz w:val="28"/>
          <w:szCs w:val="28"/>
        </w:rPr>
        <w:t>2.15</w:t>
      </w:r>
      <w:r w:rsidR="0051040C" w:rsidRPr="00121647">
        <w:rPr>
          <w:sz w:val="28"/>
          <w:szCs w:val="28"/>
        </w:rPr>
        <w:t xml:space="preserve">.3. Показателями качества предоставления муниципальной услуги являются:  </w:t>
      </w:r>
    </w:p>
    <w:p w:rsidR="0051040C" w:rsidRPr="00121647" w:rsidRDefault="00032212" w:rsidP="004832A2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>степень удовлетворенности граждан качеством и доступностью муниципальной услуги;</w:t>
      </w:r>
    </w:p>
    <w:p w:rsidR="000C3DBD" w:rsidRPr="00121647" w:rsidRDefault="00032212" w:rsidP="00483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647">
        <w:rPr>
          <w:rFonts w:ascii="Times New Roman" w:hAnsi="Times New Roman" w:cs="Times New Roman"/>
          <w:sz w:val="28"/>
          <w:szCs w:val="28"/>
        </w:rPr>
        <w:t xml:space="preserve">- </w:t>
      </w:r>
      <w:r w:rsidR="0051040C" w:rsidRPr="00121647">
        <w:rPr>
          <w:rFonts w:ascii="Times New Roman" w:hAnsi="Times New Roman" w:cs="Times New Roman"/>
          <w:sz w:val="28"/>
          <w:szCs w:val="28"/>
        </w:rPr>
        <w:t>соответствие предоставляемой муниципально</w:t>
      </w:r>
      <w:r w:rsidR="0051040C" w:rsidRPr="00121647">
        <w:rPr>
          <w:rFonts w:ascii="Times New Roman" w:hAnsi="Times New Roman"/>
          <w:sz w:val="28"/>
          <w:szCs w:val="28"/>
        </w:rPr>
        <w:t xml:space="preserve">й </w:t>
      </w:r>
      <w:r w:rsidR="0051040C" w:rsidRPr="00121647">
        <w:rPr>
          <w:rFonts w:ascii="Times New Roman" w:hAnsi="Times New Roman" w:cs="Times New Roman"/>
          <w:sz w:val="28"/>
          <w:szCs w:val="28"/>
        </w:rPr>
        <w:t>услуги требованиям настоящего административного регламента;</w:t>
      </w:r>
    </w:p>
    <w:p w:rsidR="0051040C" w:rsidRPr="00121647" w:rsidRDefault="00032212" w:rsidP="00483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647">
        <w:rPr>
          <w:rFonts w:ascii="Times New Roman" w:hAnsi="Times New Roman" w:cs="Times New Roman"/>
          <w:sz w:val="28"/>
          <w:szCs w:val="28"/>
        </w:rPr>
        <w:t xml:space="preserve">- </w:t>
      </w:r>
      <w:r w:rsidR="0051040C" w:rsidRPr="00121647">
        <w:rPr>
          <w:rFonts w:ascii="Times New Roman" w:hAnsi="Times New Roman" w:cs="Times New Roman"/>
          <w:sz w:val="28"/>
          <w:szCs w:val="28"/>
        </w:rPr>
        <w:t>соблюдение сроков предоставления муниципальной услуги;</w:t>
      </w:r>
    </w:p>
    <w:p w:rsidR="0051040C" w:rsidRPr="00121647" w:rsidRDefault="00032212" w:rsidP="004832A2">
      <w:pPr>
        <w:pStyle w:val="29"/>
        <w:spacing w:after="0" w:line="240" w:lineRule="auto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>количество обоснованных жалоб;</w:t>
      </w:r>
    </w:p>
    <w:p w:rsidR="0051040C" w:rsidRPr="00121647" w:rsidRDefault="00032212" w:rsidP="004832A2">
      <w:pPr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 xml:space="preserve">регистрация, учет и анализ жалоб и обращений  в </w:t>
      </w:r>
      <w:r w:rsidR="00581F25" w:rsidRPr="00121647">
        <w:rPr>
          <w:sz w:val="28"/>
          <w:szCs w:val="28"/>
        </w:rPr>
        <w:t>администрации</w:t>
      </w:r>
      <w:r w:rsidRPr="00121647">
        <w:rPr>
          <w:sz w:val="28"/>
          <w:szCs w:val="28"/>
        </w:rPr>
        <w:t xml:space="preserve"> сельсовета</w:t>
      </w:r>
      <w:r w:rsidR="0051040C" w:rsidRPr="00121647">
        <w:rPr>
          <w:sz w:val="28"/>
          <w:szCs w:val="28"/>
        </w:rPr>
        <w:t>.</w:t>
      </w:r>
    </w:p>
    <w:p w:rsidR="00032212" w:rsidRPr="00121647" w:rsidRDefault="00032212" w:rsidP="004832A2">
      <w:pPr>
        <w:ind w:firstLine="709"/>
        <w:jc w:val="both"/>
        <w:rPr>
          <w:b/>
          <w:sz w:val="28"/>
          <w:szCs w:val="28"/>
        </w:rPr>
      </w:pPr>
    </w:p>
    <w:p w:rsidR="00581F25" w:rsidRPr="00803E97" w:rsidRDefault="00EA2AEA" w:rsidP="004832A2">
      <w:pPr>
        <w:jc w:val="both"/>
        <w:rPr>
          <w:b/>
          <w:sz w:val="28"/>
          <w:szCs w:val="28"/>
        </w:rPr>
      </w:pPr>
      <w:r w:rsidRPr="00121647">
        <w:rPr>
          <w:b/>
          <w:sz w:val="28"/>
          <w:szCs w:val="28"/>
        </w:rPr>
        <w:t xml:space="preserve">         </w:t>
      </w:r>
      <w:r w:rsidR="0051040C" w:rsidRPr="00803E97">
        <w:rPr>
          <w:b/>
          <w:sz w:val="28"/>
          <w:szCs w:val="28"/>
          <w:lang w:val="en-US"/>
        </w:rPr>
        <w:t>III</w:t>
      </w:r>
      <w:r w:rsidR="0051040C" w:rsidRPr="00803E97">
        <w:rPr>
          <w:b/>
          <w:sz w:val="28"/>
          <w:szCs w:val="28"/>
        </w:rPr>
        <w:t>. СОСТАВ, ПОСЛЕД</w:t>
      </w:r>
      <w:r w:rsidRPr="00803E97">
        <w:rPr>
          <w:b/>
          <w:sz w:val="28"/>
          <w:szCs w:val="28"/>
        </w:rPr>
        <w:t xml:space="preserve">ОВАТЕЛЬНОСТЬ И СРОКИ ВЫПОЛНЕНИЯ </w:t>
      </w:r>
      <w:r w:rsidR="0051040C" w:rsidRPr="00803E97">
        <w:rPr>
          <w:b/>
          <w:sz w:val="28"/>
          <w:szCs w:val="28"/>
        </w:rPr>
        <w:t>АДМИНИСТРАТИВНЫХ ПР</w:t>
      </w:r>
      <w:r w:rsidRPr="00803E97">
        <w:rPr>
          <w:b/>
          <w:sz w:val="28"/>
          <w:szCs w:val="28"/>
        </w:rPr>
        <w:t>ОЦЕДУР,</w:t>
      </w:r>
      <w:r w:rsidR="000C3DBD" w:rsidRPr="00803E97">
        <w:rPr>
          <w:b/>
          <w:sz w:val="28"/>
          <w:szCs w:val="28"/>
        </w:rPr>
        <w:t xml:space="preserve"> ТРЕБОВАНИЯ К ПОРЯДКУ ИХ </w:t>
      </w:r>
      <w:proofErr w:type="gramStart"/>
      <w:r w:rsidR="0051040C" w:rsidRPr="00803E97">
        <w:rPr>
          <w:b/>
          <w:sz w:val="28"/>
          <w:szCs w:val="28"/>
        </w:rPr>
        <w:t>ВЫПОЛНЕНИЯ</w:t>
      </w:r>
      <w:r w:rsidR="00032212" w:rsidRPr="00803E97">
        <w:rPr>
          <w:b/>
          <w:sz w:val="28"/>
          <w:szCs w:val="28"/>
        </w:rPr>
        <w:t xml:space="preserve">  В</w:t>
      </w:r>
      <w:proofErr w:type="gramEnd"/>
      <w:r w:rsidR="00032212" w:rsidRPr="00803E97">
        <w:rPr>
          <w:b/>
          <w:sz w:val="28"/>
          <w:szCs w:val="28"/>
        </w:rPr>
        <w:t xml:space="preserve"> ТОМ ЧИСЛЕОСОБЕННОСТИ ВЫПОЛНЕНИЯ АДМИНИСТРАТИВНЫХ ПРОЦЕДУР (ДЕЙСТВИЙ) В ЭЛЕКТРОННОМЙ ФОРМЕ, А </w:t>
      </w:r>
      <w:r w:rsidR="00F737AE" w:rsidRPr="00803E97">
        <w:rPr>
          <w:b/>
          <w:sz w:val="28"/>
          <w:szCs w:val="28"/>
        </w:rPr>
        <w:t xml:space="preserve"> </w:t>
      </w:r>
      <w:r w:rsidR="00032212" w:rsidRPr="00803E97">
        <w:rPr>
          <w:b/>
          <w:sz w:val="28"/>
          <w:szCs w:val="28"/>
        </w:rPr>
        <w:t xml:space="preserve">ТАКЖЕ </w:t>
      </w:r>
      <w:r w:rsidR="00F737AE" w:rsidRPr="00803E97">
        <w:rPr>
          <w:b/>
          <w:sz w:val="28"/>
          <w:szCs w:val="28"/>
        </w:rPr>
        <w:t xml:space="preserve"> </w:t>
      </w:r>
      <w:r w:rsidR="00032212" w:rsidRPr="00803E97">
        <w:rPr>
          <w:b/>
          <w:sz w:val="28"/>
          <w:szCs w:val="28"/>
        </w:rPr>
        <w:t>ОСОБЕННОСТИ</w:t>
      </w:r>
      <w:r w:rsidR="00F737AE" w:rsidRPr="00803E97">
        <w:rPr>
          <w:b/>
          <w:sz w:val="28"/>
          <w:szCs w:val="28"/>
        </w:rPr>
        <w:t xml:space="preserve"> </w:t>
      </w:r>
      <w:r w:rsidR="00032212" w:rsidRPr="00803E97">
        <w:rPr>
          <w:b/>
          <w:sz w:val="28"/>
          <w:szCs w:val="28"/>
        </w:rPr>
        <w:t xml:space="preserve"> ВЫПОЛНЕНИЯ АДМИНИСТРАТИВНЫХ ПРОЦЕДУР </w:t>
      </w:r>
      <w:r w:rsidR="00F737AE" w:rsidRPr="00803E97">
        <w:rPr>
          <w:b/>
          <w:sz w:val="28"/>
          <w:szCs w:val="28"/>
        </w:rPr>
        <w:t xml:space="preserve"> </w:t>
      </w:r>
      <w:r w:rsidR="00032212" w:rsidRPr="00803E97">
        <w:rPr>
          <w:b/>
          <w:sz w:val="28"/>
          <w:szCs w:val="28"/>
        </w:rPr>
        <w:t xml:space="preserve">В МНОГОФУНКЦИОНАЛЬНЫХ ЦЕНТРАХ </w:t>
      </w:r>
      <w:r w:rsidR="00032212" w:rsidRPr="00803E97">
        <w:rPr>
          <w:sz w:val="28"/>
          <w:szCs w:val="28"/>
        </w:rPr>
        <w:t xml:space="preserve"> </w:t>
      </w:r>
    </w:p>
    <w:p w:rsidR="0051040C" w:rsidRPr="00121647" w:rsidRDefault="0051040C" w:rsidP="004832A2">
      <w:pPr>
        <w:pStyle w:val="4"/>
        <w:autoSpaceDE w:val="0"/>
        <w:autoSpaceDN w:val="0"/>
        <w:adjustRightInd w:val="0"/>
        <w:spacing w:before="12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3.1. Исчерпывающий перечень административных процедур</w:t>
      </w:r>
    </w:p>
    <w:p w:rsidR="0051040C" w:rsidRPr="00121647" w:rsidRDefault="0051040C" w:rsidP="004832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Организация предоставления муниципальной услуги включает в себя следующие административные процедуры:</w:t>
      </w:r>
    </w:p>
    <w:p w:rsidR="0051040C" w:rsidRPr="00121647" w:rsidRDefault="0051040C" w:rsidP="004832A2">
      <w:pPr>
        <w:numPr>
          <w:ilvl w:val="0"/>
          <w:numId w:val="5"/>
        </w:numPr>
        <w:tabs>
          <w:tab w:val="left" w:pos="1276"/>
          <w:tab w:val="left" w:pos="1418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прием обращения (инвестиционного намерения), поступившего в </w:t>
      </w:r>
      <w:r w:rsidR="00EA2AEA" w:rsidRPr="00121647">
        <w:rPr>
          <w:sz w:val="28"/>
          <w:szCs w:val="28"/>
        </w:rPr>
        <w:t>администрацию</w:t>
      </w:r>
      <w:r w:rsidRPr="00121647">
        <w:rPr>
          <w:sz w:val="28"/>
          <w:szCs w:val="28"/>
        </w:rPr>
        <w:t xml:space="preserve"> от заявителя;</w:t>
      </w:r>
    </w:p>
    <w:p w:rsidR="0051040C" w:rsidRPr="00121647" w:rsidRDefault="0051040C" w:rsidP="004832A2">
      <w:pPr>
        <w:numPr>
          <w:ilvl w:val="0"/>
          <w:numId w:val="5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lastRenderedPageBreak/>
        <w:t xml:space="preserve">принятие решения </w:t>
      </w:r>
      <w:r w:rsidR="009133F8" w:rsidRPr="00121647">
        <w:rPr>
          <w:sz w:val="28"/>
          <w:szCs w:val="28"/>
        </w:rPr>
        <w:t xml:space="preserve"> главой </w:t>
      </w:r>
      <w:proofErr w:type="spellStart"/>
      <w:r w:rsidR="00803E97">
        <w:rPr>
          <w:rStyle w:val="2b"/>
          <w:rFonts w:eastAsia="Calibri"/>
          <w:sz w:val="28"/>
          <w:szCs w:val="28"/>
        </w:rPr>
        <w:t>Виноградненского</w:t>
      </w:r>
      <w:proofErr w:type="spellEnd"/>
      <w:r w:rsidR="002E0F99" w:rsidRPr="00121647">
        <w:rPr>
          <w:rStyle w:val="2b"/>
          <w:rFonts w:eastAsia="Calibri"/>
          <w:sz w:val="28"/>
          <w:szCs w:val="28"/>
        </w:rPr>
        <w:t xml:space="preserve"> сельского поселения</w:t>
      </w:r>
      <w:r w:rsidRPr="00121647">
        <w:rPr>
          <w:sz w:val="28"/>
          <w:szCs w:val="28"/>
        </w:rPr>
        <w:t xml:space="preserve"> </w:t>
      </w:r>
      <w:r w:rsidR="004832A2" w:rsidRPr="00121647">
        <w:rPr>
          <w:sz w:val="28"/>
          <w:szCs w:val="28"/>
        </w:rPr>
        <w:t>о целесообразности реализации инвестиционного проекта</w:t>
      </w:r>
      <w:r w:rsidR="00032212" w:rsidRPr="00121647">
        <w:rPr>
          <w:sz w:val="28"/>
          <w:szCs w:val="28"/>
        </w:rPr>
        <w:t xml:space="preserve"> </w:t>
      </w:r>
      <w:r w:rsidR="004832A2" w:rsidRPr="00121647">
        <w:rPr>
          <w:sz w:val="28"/>
          <w:szCs w:val="28"/>
        </w:rPr>
        <w:t xml:space="preserve"> с определением </w:t>
      </w:r>
      <w:r w:rsidRPr="00121647">
        <w:rPr>
          <w:sz w:val="28"/>
          <w:szCs w:val="28"/>
        </w:rPr>
        <w:t xml:space="preserve"> сфере деятельности, в которой </w:t>
      </w:r>
      <w:r w:rsidR="004832A2" w:rsidRPr="00121647">
        <w:rPr>
          <w:sz w:val="28"/>
          <w:szCs w:val="28"/>
        </w:rPr>
        <w:t xml:space="preserve"> будет реализовываться </w:t>
      </w:r>
      <w:r w:rsidRPr="00121647">
        <w:rPr>
          <w:sz w:val="28"/>
          <w:szCs w:val="28"/>
        </w:rPr>
        <w:t xml:space="preserve">инвестиционный проект;  </w:t>
      </w:r>
    </w:p>
    <w:p w:rsidR="0051040C" w:rsidRPr="00121647" w:rsidRDefault="0051040C" w:rsidP="004832A2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121647">
        <w:rPr>
          <w:sz w:val="28"/>
          <w:szCs w:val="28"/>
        </w:rPr>
        <w:t xml:space="preserve">3) подбор инвестиционных площадок, пригодных для размещения инвестиционного проекта; </w:t>
      </w:r>
    </w:p>
    <w:p w:rsidR="0051040C" w:rsidRPr="00121647" w:rsidRDefault="0051040C" w:rsidP="004832A2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121647">
        <w:rPr>
          <w:sz w:val="28"/>
          <w:szCs w:val="28"/>
        </w:rPr>
        <w:t>4) прием от заявителя  комплекта до</w:t>
      </w:r>
      <w:r w:rsidR="009133F8" w:rsidRPr="00121647">
        <w:rPr>
          <w:sz w:val="28"/>
          <w:szCs w:val="28"/>
        </w:rPr>
        <w:t>кументов, предусмотренных п. 2.8</w:t>
      </w:r>
      <w:r w:rsidRPr="00121647">
        <w:rPr>
          <w:sz w:val="28"/>
          <w:szCs w:val="28"/>
        </w:rPr>
        <w:t xml:space="preserve">.1 настоящего административного регламента (в случае выбора </w:t>
      </w:r>
      <w:r w:rsidR="001F6D1B" w:rsidRPr="00121647">
        <w:rPr>
          <w:sz w:val="28"/>
          <w:szCs w:val="28"/>
        </w:rPr>
        <w:t>инвестиционной</w:t>
      </w:r>
      <w:r w:rsidRPr="00121647">
        <w:rPr>
          <w:sz w:val="28"/>
          <w:szCs w:val="28"/>
        </w:rPr>
        <w:t xml:space="preserve"> площадки) и проекта Соглашения о намерениях в сфере сотрудничества в реализации инвестиционного проекта на территории </w:t>
      </w:r>
      <w:r w:rsidR="009133F8" w:rsidRPr="00121647">
        <w:rPr>
          <w:sz w:val="28"/>
          <w:szCs w:val="28"/>
        </w:rPr>
        <w:t xml:space="preserve"> </w:t>
      </w:r>
      <w:proofErr w:type="spellStart"/>
      <w:r w:rsidR="00803E97">
        <w:rPr>
          <w:rStyle w:val="2b"/>
          <w:rFonts w:eastAsia="Calibri"/>
          <w:sz w:val="28"/>
          <w:szCs w:val="28"/>
        </w:rPr>
        <w:t>Виноградненского</w:t>
      </w:r>
      <w:proofErr w:type="spellEnd"/>
      <w:r w:rsidR="002E0F99" w:rsidRPr="00121647">
        <w:rPr>
          <w:rStyle w:val="2b"/>
          <w:rFonts w:eastAsia="Calibri"/>
          <w:sz w:val="28"/>
          <w:szCs w:val="28"/>
        </w:rPr>
        <w:t xml:space="preserve"> сельского поселения</w:t>
      </w:r>
      <w:r w:rsidRPr="00121647">
        <w:rPr>
          <w:sz w:val="28"/>
          <w:szCs w:val="28"/>
        </w:rPr>
        <w:t>;</w:t>
      </w:r>
    </w:p>
    <w:p w:rsidR="0051040C" w:rsidRPr="00121647" w:rsidRDefault="0051040C" w:rsidP="004832A2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121647">
        <w:rPr>
          <w:sz w:val="28"/>
          <w:szCs w:val="28"/>
        </w:rPr>
        <w:t xml:space="preserve">5) заключение Соглашения о намерениях в сфере сотрудничества в реализации инвестиционного проекта на территории </w:t>
      </w:r>
      <w:r w:rsidR="009133F8" w:rsidRPr="00121647">
        <w:rPr>
          <w:sz w:val="28"/>
          <w:szCs w:val="28"/>
        </w:rPr>
        <w:t xml:space="preserve"> </w:t>
      </w:r>
      <w:proofErr w:type="spellStart"/>
      <w:r w:rsidR="00803E97">
        <w:rPr>
          <w:rStyle w:val="2b"/>
          <w:rFonts w:eastAsia="Calibri"/>
          <w:sz w:val="28"/>
          <w:szCs w:val="28"/>
        </w:rPr>
        <w:t>Виноградненского</w:t>
      </w:r>
      <w:proofErr w:type="spellEnd"/>
      <w:r w:rsidR="002E0F99" w:rsidRPr="00121647">
        <w:rPr>
          <w:rStyle w:val="2b"/>
          <w:rFonts w:eastAsia="Calibri"/>
          <w:sz w:val="28"/>
          <w:szCs w:val="28"/>
        </w:rPr>
        <w:t xml:space="preserve"> сельского поселения</w:t>
      </w:r>
      <w:r w:rsidRPr="00121647">
        <w:rPr>
          <w:sz w:val="28"/>
          <w:szCs w:val="28"/>
        </w:rPr>
        <w:t xml:space="preserve">. </w:t>
      </w:r>
    </w:p>
    <w:p w:rsidR="0051040C" w:rsidRPr="00121647" w:rsidRDefault="0051040C" w:rsidP="004832A2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121647">
        <w:rPr>
          <w:sz w:val="28"/>
          <w:szCs w:val="28"/>
        </w:rPr>
        <w:t xml:space="preserve">Последовательность предоставления муниципальной услуги отражена в блок-схеме, представленной в приложении </w:t>
      </w:r>
      <w:r w:rsidRPr="00121647">
        <w:rPr>
          <w:color w:val="000000"/>
          <w:sz w:val="28"/>
          <w:szCs w:val="28"/>
        </w:rPr>
        <w:t xml:space="preserve">№ </w:t>
      </w:r>
      <w:r w:rsidR="00646A1F" w:rsidRPr="00121647">
        <w:rPr>
          <w:color w:val="000000"/>
          <w:sz w:val="28"/>
          <w:szCs w:val="28"/>
        </w:rPr>
        <w:t>3</w:t>
      </w:r>
      <w:r w:rsidRPr="00121647">
        <w:rPr>
          <w:sz w:val="28"/>
          <w:szCs w:val="28"/>
        </w:rPr>
        <w:t xml:space="preserve"> к настоящему административному регламенту.</w:t>
      </w:r>
    </w:p>
    <w:p w:rsidR="0051040C" w:rsidRPr="00121647" w:rsidRDefault="0051040C" w:rsidP="004832A2">
      <w:pPr>
        <w:autoSpaceDE w:val="0"/>
        <w:autoSpaceDN w:val="0"/>
        <w:adjustRightInd w:val="0"/>
        <w:spacing w:before="120"/>
        <w:ind w:firstLine="709"/>
        <w:jc w:val="both"/>
        <w:outlineLvl w:val="1"/>
        <w:rPr>
          <w:b/>
          <w:sz w:val="28"/>
          <w:szCs w:val="28"/>
        </w:rPr>
      </w:pPr>
      <w:r w:rsidRPr="00121647">
        <w:rPr>
          <w:b/>
          <w:sz w:val="28"/>
          <w:szCs w:val="28"/>
        </w:rPr>
        <w:t xml:space="preserve">3.2. Прием  обращения (инвестиционного намерения), поступившего в </w:t>
      </w:r>
      <w:r w:rsidR="009133F8" w:rsidRPr="00121647">
        <w:rPr>
          <w:b/>
          <w:sz w:val="28"/>
          <w:szCs w:val="28"/>
        </w:rPr>
        <w:t xml:space="preserve"> администрацию сельсовета</w:t>
      </w:r>
    </w:p>
    <w:p w:rsidR="0051040C" w:rsidRPr="00121647" w:rsidRDefault="0051040C" w:rsidP="004832A2">
      <w:pPr>
        <w:autoSpaceDE w:val="0"/>
        <w:autoSpaceDN w:val="0"/>
        <w:adjustRightInd w:val="0"/>
        <w:ind w:firstLine="709"/>
        <w:jc w:val="both"/>
        <w:outlineLvl w:val="2"/>
        <w:rPr>
          <w:rFonts w:ascii="Times New Roman CYR" w:hAnsi="Times New Roman CYR"/>
          <w:sz w:val="28"/>
          <w:szCs w:val="28"/>
        </w:rPr>
      </w:pPr>
      <w:r w:rsidRPr="00121647">
        <w:rPr>
          <w:rFonts w:ascii="Times New Roman CYR" w:hAnsi="Times New Roman CYR"/>
          <w:sz w:val="28"/>
          <w:szCs w:val="28"/>
        </w:rPr>
        <w:t>3.2.1. Основанием для начала административной процедуры является письменное обращение или инвестиционное намерен</w:t>
      </w:r>
      <w:r w:rsidR="009133F8" w:rsidRPr="00121647">
        <w:rPr>
          <w:rFonts w:ascii="Times New Roman CYR" w:hAnsi="Times New Roman CYR"/>
          <w:sz w:val="28"/>
          <w:szCs w:val="28"/>
        </w:rPr>
        <w:t>ие заявителя непосредственно в а</w:t>
      </w:r>
      <w:r w:rsidRPr="00121647">
        <w:rPr>
          <w:rFonts w:ascii="Times New Roman CYR" w:hAnsi="Times New Roman CYR"/>
          <w:sz w:val="28"/>
          <w:szCs w:val="28"/>
        </w:rPr>
        <w:t xml:space="preserve">дминистрацию </w:t>
      </w:r>
      <w:r w:rsidR="00C555B1">
        <w:rPr>
          <w:rFonts w:ascii="Times New Roman CYR" w:hAnsi="Times New Roman CYR"/>
          <w:sz w:val="28"/>
          <w:szCs w:val="28"/>
        </w:rPr>
        <w:t xml:space="preserve"> </w:t>
      </w:r>
      <w:r w:rsidR="00EA2AEA" w:rsidRPr="00121647">
        <w:rPr>
          <w:rFonts w:ascii="Times New Roman CYR" w:hAnsi="Times New Roman CYR"/>
          <w:sz w:val="28"/>
          <w:szCs w:val="28"/>
        </w:rPr>
        <w:t xml:space="preserve"> </w:t>
      </w:r>
      <w:r w:rsidRPr="00121647">
        <w:rPr>
          <w:rFonts w:ascii="Times New Roman CYR" w:hAnsi="Times New Roman CYR"/>
          <w:sz w:val="28"/>
          <w:szCs w:val="28"/>
        </w:rPr>
        <w:t xml:space="preserve">с целью реализации  инвестиционного проекта на территории </w:t>
      </w:r>
      <w:r w:rsidR="009133F8" w:rsidRPr="00121647">
        <w:rPr>
          <w:rFonts w:ascii="Times New Roman CYR" w:hAnsi="Times New Roman CYR"/>
          <w:sz w:val="28"/>
          <w:szCs w:val="28"/>
        </w:rPr>
        <w:t xml:space="preserve"> </w:t>
      </w:r>
      <w:proofErr w:type="spellStart"/>
      <w:r w:rsidR="00803E97">
        <w:rPr>
          <w:rStyle w:val="2b"/>
          <w:rFonts w:eastAsia="Calibri"/>
          <w:sz w:val="28"/>
          <w:szCs w:val="28"/>
        </w:rPr>
        <w:t>Виноградненского</w:t>
      </w:r>
      <w:proofErr w:type="spellEnd"/>
      <w:r w:rsidR="002E0F99" w:rsidRPr="00121647">
        <w:rPr>
          <w:rStyle w:val="2b"/>
          <w:rFonts w:eastAsia="Calibri"/>
          <w:sz w:val="28"/>
          <w:szCs w:val="28"/>
        </w:rPr>
        <w:t xml:space="preserve"> сельского поселения</w:t>
      </w:r>
      <w:r w:rsidRPr="00121647">
        <w:rPr>
          <w:rFonts w:ascii="Times New Roman CYR" w:hAnsi="Times New Roman CYR"/>
          <w:sz w:val="28"/>
          <w:szCs w:val="28"/>
        </w:rPr>
        <w:t>.</w:t>
      </w:r>
    </w:p>
    <w:p w:rsidR="0051040C" w:rsidRPr="00121647" w:rsidRDefault="0051040C" w:rsidP="004832A2">
      <w:pPr>
        <w:tabs>
          <w:tab w:val="left" w:pos="720"/>
          <w:tab w:val="left" w:pos="1800"/>
        </w:tabs>
        <w:ind w:firstLine="709"/>
        <w:jc w:val="both"/>
        <w:rPr>
          <w:color w:val="000000"/>
          <w:sz w:val="28"/>
          <w:szCs w:val="28"/>
        </w:rPr>
      </w:pPr>
      <w:r w:rsidRPr="00121647">
        <w:rPr>
          <w:color w:val="000000"/>
          <w:sz w:val="28"/>
          <w:szCs w:val="28"/>
        </w:rPr>
        <w:t>Срок предоставления муниципальной услуги начинается исчисляться:</w:t>
      </w:r>
    </w:p>
    <w:p w:rsidR="0051040C" w:rsidRPr="00121647" w:rsidRDefault="0051040C" w:rsidP="004832A2">
      <w:pPr>
        <w:tabs>
          <w:tab w:val="left" w:pos="720"/>
          <w:tab w:val="left" w:pos="1800"/>
        </w:tabs>
        <w:ind w:firstLine="709"/>
        <w:jc w:val="both"/>
        <w:rPr>
          <w:color w:val="000000"/>
          <w:sz w:val="28"/>
          <w:szCs w:val="28"/>
        </w:rPr>
      </w:pPr>
      <w:r w:rsidRPr="00121647">
        <w:rPr>
          <w:color w:val="000000"/>
          <w:sz w:val="28"/>
          <w:szCs w:val="28"/>
        </w:rPr>
        <w:t xml:space="preserve">с момента поступления обращения (инвестиционного намерения) непосредственного в </w:t>
      </w:r>
      <w:r w:rsidR="00EA2AEA" w:rsidRPr="00121647">
        <w:rPr>
          <w:color w:val="000000"/>
          <w:sz w:val="28"/>
          <w:szCs w:val="28"/>
        </w:rPr>
        <w:t>администрацию.</w:t>
      </w:r>
    </w:p>
    <w:p w:rsidR="0051040C" w:rsidRPr="00121647" w:rsidRDefault="0051040C" w:rsidP="004832A2">
      <w:pPr>
        <w:tabs>
          <w:tab w:val="left" w:pos="720"/>
          <w:tab w:val="left" w:pos="1800"/>
        </w:tabs>
        <w:ind w:firstLine="709"/>
        <w:jc w:val="both"/>
        <w:rPr>
          <w:color w:val="000000"/>
          <w:sz w:val="28"/>
          <w:szCs w:val="28"/>
        </w:rPr>
      </w:pPr>
      <w:r w:rsidRPr="00121647">
        <w:rPr>
          <w:color w:val="000000"/>
          <w:sz w:val="28"/>
          <w:szCs w:val="28"/>
        </w:rPr>
        <w:t xml:space="preserve">Регистрация обращения (инвестиционного намерения) в </w:t>
      </w:r>
      <w:r w:rsidR="009133F8" w:rsidRPr="00121647">
        <w:rPr>
          <w:color w:val="000000"/>
          <w:sz w:val="28"/>
          <w:szCs w:val="28"/>
        </w:rPr>
        <w:t xml:space="preserve"> администрацию сельсовета</w:t>
      </w:r>
      <w:r w:rsidRPr="00121647">
        <w:rPr>
          <w:color w:val="000000"/>
          <w:sz w:val="28"/>
          <w:szCs w:val="28"/>
        </w:rPr>
        <w:t xml:space="preserve"> осуществляется в соответствии с</w:t>
      </w:r>
      <w:r w:rsidR="00EA2AEA" w:rsidRPr="00121647">
        <w:rPr>
          <w:color w:val="000000"/>
          <w:sz w:val="28"/>
          <w:szCs w:val="28"/>
        </w:rPr>
        <w:t xml:space="preserve"> </w:t>
      </w:r>
      <w:r w:rsidRPr="00121647">
        <w:rPr>
          <w:color w:val="000000"/>
          <w:sz w:val="28"/>
          <w:szCs w:val="28"/>
        </w:rPr>
        <w:t xml:space="preserve">регламентом </w:t>
      </w:r>
      <w:r w:rsidR="009133F8" w:rsidRPr="00121647">
        <w:rPr>
          <w:color w:val="000000"/>
          <w:sz w:val="28"/>
          <w:szCs w:val="28"/>
        </w:rPr>
        <w:t xml:space="preserve"> администрации сельсовета</w:t>
      </w:r>
      <w:r w:rsidRPr="00121647">
        <w:rPr>
          <w:color w:val="000000"/>
          <w:sz w:val="28"/>
          <w:szCs w:val="28"/>
        </w:rPr>
        <w:t>.</w:t>
      </w:r>
    </w:p>
    <w:p w:rsidR="00C0211F" w:rsidRPr="00121647" w:rsidRDefault="00C0211F" w:rsidP="004832A2">
      <w:pPr>
        <w:pStyle w:val="afc"/>
        <w:ind w:firstLine="567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3.2.2.Заявление в форме электронного документа представляется путем заполнения формы запроса, размещенной на официальном сайте администрации в сети Интернет или путем заполнения формы запроса через личный кабинет на Едином портале государственных и муниципальных услуг (функций) и (или) Портале государственных и муниципальных услуг</w:t>
      </w:r>
      <w:proofErr w:type="gramStart"/>
      <w:r w:rsidRPr="00121647">
        <w:rPr>
          <w:sz w:val="28"/>
          <w:szCs w:val="28"/>
        </w:rPr>
        <w:t xml:space="preserve"> .</w:t>
      </w:r>
      <w:proofErr w:type="gramEnd"/>
    </w:p>
    <w:p w:rsidR="00C0211F" w:rsidRPr="00121647" w:rsidRDefault="00C0211F" w:rsidP="004832A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1647">
        <w:rPr>
          <w:rFonts w:ascii="Times New Roman" w:hAnsi="Times New Roman" w:cs="Times New Roman"/>
          <w:sz w:val="28"/>
          <w:szCs w:val="28"/>
        </w:rPr>
        <w:t>Заявление в форме электронного документа подписывается заявителем с использованием простой электронной подписи.</w:t>
      </w:r>
    </w:p>
    <w:p w:rsidR="00C0211F" w:rsidRPr="00121647" w:rsidRDefault="00C0211F" w:rsidP="004832A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К заявлению в форме электронного документа прилагается копия документа, удостоверяющего личность представителя заявителя, если заявление представляется представителем заявителя в виде электронного образа такого документа.</w:t>
      </w:r>
    </w:p>
    <w:p w:rsidR="00C0211F" w:rsidRPr="00121647" w:rsidRDefault="00C0211F" w:rsidP="004832A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В случае представления заявления в форме электронного документа представителем заявителя, действующим на основании доверенности, к заявлению в форме электронного документа также прилагается доверенность в виде электронного образа такого документа.</w:t>
      </w:r>
    </w:p>
    <w:p w:rsidR="00C0211F" w:rsidRPr="00121647" w:rsidRDefault="00C0211F" w:rsidP="004832A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C0211F" w:rsidRPr="00121647" w:rsidRDefault="00C0211F" w:rsidP="004832A2">
      <w:pPr>
        <w:tabs>
          <w:tab w:val="left" w:pos="720"/>
          <w:tab w:val="left" w:pos="1800"/>
        </w:tabs>
        <w:ind w:firstLine="709"/>
        <w:jc w:val="both"/>
        <w:rPr>
          <w:color w:val="000000"/>
          <w:sz w:val="28"/>
          <w:szCs w:val="28"/>
        </w:rPr>
      </w:pPr>
      <w:r w:rsidRPr="00121647">
        <w:rPr>
          <w:sz w:val="28"/>
          <w:szCs w:val="28"/>
        </w:rPr>
        <w:lastRenderedPageBreak/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</w:t>
      </w:r>
    </w:p>
    <w:p w:rsidR="0051040C" w:rsidRPr="00121647" w:rsidRDefault="00C0211F" w:rsidP="004832A2">
      <w:pPr>
        <w:tabs>
          <w:tab w:val="left" w:pos="720"/>
          <w:tab w:val="left" w:pos="1800"/>
        </w:tabs>
        <w:ind w:firstLine="709"/>
        <w:jc w:val="both"/>
        <w:rPr>
          <w:color w:val="000000"/>
          <w:sz w:val="28"/>
          <w:szCs w:val="28"/>
        </w:rPr>
      </w:pPr>
      <w:r w:rsidRPr="00121647">
        <w:rPr>
          <w:color w:val="000000"/>
          <w:sz w:val="28"/>
          <w:szCs w:val="28"/>
        </w:rPr>
        <w:t>3.2.3</w:t>
      </w:r>
      <w:r w:rsidR="0051040C" w:rsidRPr="00121647">
        <w:rPr>
          <w:color w:val="000000"/>
          <w:sz w:val="28"/>
          <w:szCs w:val="28"/>
        </w:rPr>
        <w:t xml:space="preserve">.Специалист </w:t>
      </w:r>
      <w:r w:rsidR="009133F8" w:rsidRPr="00121647">
        <w:rPr>
          <w:sz w:val="28"/>
          <w:szCs w:val="28"/>
        </w:rPr>
        <w:t>а</w:t>
      </w:r>
      <w:r w:rsidR="00C76733" w:rsidRPr="00121647">
        <w:rPr>
          <w:sz w:val="28"/>
          <w:szCs w:val="28"/>
        </w:rPr>
        <w:t>дминистрации</w:t>
      </w:r>
      <w:r w:rsidR="00032212" w:rsidRPr="00121647">
        <w:rPr>
          <w:sz w:val="28"/>
          <w:szCs w:val="28"/>
        </w:rPr>
        <w:t xml:space="preserve"> </w:t>
      </w:r>
      <w:r w:rsidR="009133F8" w:rsidRPr="00121647">
        <w:rPr>
          <w:sz w:val="28"/>
          <w:szCs w:val="28"/>
        </w:rPr>
        <w:t>сельсовета</w:t>
      </w:r>
      <w:r w:rsidR="0051040C" w:rsidRPr="00121647">
        <w:rPr>
          <w:color w:val="000000"/>
          <w:sz w:val="28"/>
          <w:szCs w:val="28"/>
        </w:rPr>
        <w:t>, ответственный за прием документов:</w:t>
      </w:r>
    </w:p>
    <w:p w:rsidR="0051040C" w:rsidRPr="00121647" w:rsidRDefault="00C0211F" w:rsidP="004832A2">
      <w:pPr>
        <w:ind w:firstLine="709"/>
        <w:jc w:val="both"/>
        <w:rPr>
          <w:color w:val="000000"/>
          <w:sz w:val="28"/>
          <w:szCs w:val="28"/>
        </w:rPr>
      </w:pPr>
      <w:r w:rsidRPr="00121647">
        <w:rPr>
          <w:color w:val="000000"/>
          <w:sz w:val="28"/>
          <w:szCs w:val="28"/>
        </w:rPr>
        <w:t>3.2.3</w:t>
      </w:r>
      <w:r w:rsidR="0051040C" w:rsidRPr="00121647">
        <w:rPr>
          <w:color w:val="000000"/>
          <w:sz w:val="28"/>
          <w:szCs w:val="28"/>
        </w:rPr>
        <w:t>.1. Устанавливает личность заявителя либо полномочия представителя;</w:t>
      </w:r>
    </w:p>
    <w:p w:rsidR="0051040C" w:rsidRPr="00121647" w:rsidRDefault="00C0211F" w:rsidP="004832A2">
      <w:pPr>
        <w:tabs>
          <w:tab w:val="left" w:pos="720"/>
          <w:tab w:val="left" w:pos="1800"/>
        </w:tabs>
        <w:ind w:firstLine="709"/>
        <w:jc w:val="both"/>
        <w:rPr>
          <w:color w:val="000000"/>
          <w:sz w:val="28"/>
          <w:szCs w:val="28"/>
        </w:rPr>
      </w:pPr>
      <w:r w:rsidRPr="00121647">
        <w:rPr>
          <w:color w:val="000000"/>
          <w:sz w:val="28"/>
          <w:szCs w:val="28"/>
        </w:rPr>
        <w:t>3.2.3</w:t>
      </w:r>
      <w:r w:rsidR="0051040C" w:rsidRPr="00121647">
        <w:rPr>
          <w:color w:val="000000"/>
          <w:sz w:val="28"/>
          <w:szCs w:val="28"/>
        </w:rPr>
        <w:t>.2. Выявляет предмет обращения (информационная, консультационная, имущественная, финансовая поддержка);</w:t>
      </w:r>
    </w:p>
    <w:p w:rsidR="0051040C" w:rsidRPr="00121647" w:rsidRDefault="00C0211F" w:rsidP="004832A2">
      <w:pPr>
        <w:tabs>
          <w:tab w:val="left" w:pos="720"/>
          <w:tab w:val="left" w:pos="1800"/>
        </w:tabs>
        <w:ind w:firstLine="709"/>
        <w:jc w:val="both"/>
        <w:rPr>
          <w:color w:val="000000"/>
          <w:sz w:val="28"/>
          <w:szCs w:val="28"/>
        </w:rPr>
      </w:pPr>
      <w:r w:rsidRPr="00121647">
        <w:rPr>
          <w:color w:val="000000"/>
          <w:sz w:val="28"/>
          <w:szCs w:val="28"/>
        </w:rPr>
        <w:t>3.2.3</w:t>
      </w:r>
      <w:r w:rsidR="0051040C" w:rsidRPr="00121647">
        <w:rPr>
          <w:color w:val="000000"/>
          <w:sz w:val="28"/>
          <w:szCs w:val="28"/>
        </w:rPr>
        <w:t>.3. Проводит первичную проверку заполненного обращения (инвестиционного намерения).</w:t>
      </w:r>
    </w:p>
    <w:p w:rsidR="0051040C" w:rsidRPr="00121647" w:rsidRDefault="00C0211F" w:rsidP="004832A2">
      <w:pPr>
        <w:tabs>
          <w:tab w:val="left" w:pos="720"/>
          <w:tab w:val="left" w:pos="1800"/>
        </w:tabs>
        <w:ind w:firstLine="709"/>
        <w:jc w:val="both"/>
        <w:rPr>
          <w:color w:val="000000"/>
          <w:sz w:val="28"/>
          <w:szCs w:val="28"/>
        </w:rPr>
      </w:pPr>
      <w:r w:rsidRPr="00121647">
        <w:rPr>
          <w:color w:val="000000"/>
          <w:sz w:val="28"/>
          <w:szCs w:val="28"/>
        </w:rPr>
        <w:t>3.2.3</w:t>
      </w:r>
      <w:r w:rsidR="0051040C" w:rsidRPr="00121647">
        <w:rPr>
          <w:color w:val="000000"/>
          <w:sz w:val="28"/>
          <w:szCs w:val="28"/>
        </w:rPr>
        <w:t>.4. Проверяет соблюдение следующих требований:</w:t>
      </w:r>
    </w:p>
    <w:p w:rsidR="0051040C" w:rsidRPr="00121647" w:rsidRDefault="0051040C" w:rsidP="004832A2">
      <w:pPr>
        <w:tabs>
          <w:tab w:val="left" w:pos="720"/>
          <w:tab w:val="left" w:pos="1800"/>
        </w:tabs>
        <w:ind w:firstLine="709"/>
        <w:jc w:val="both"/>
        <w:rPr>
          <w:color w:val="000000"/>
          <w:sz w:val="28"/>
          <w:szCs w:val="28"/>
        </w:rPr>
      </w:pPr>
      <w:r w:rsidRPr="00121647">
        <w:rPr>
          <w:color w:val="000000"/>
          <w:sz w:val="28"/>
          <w:szCs w:val="28"/>
        </w:rPr>
        <w:t>текст обращения (инвестиционного намерения) написан разборчиво;</w:t>
      </w:r>
    </w:p>
    <w:p w:rsidR="0051040C" w:rsidRPr="00121647" w:rsidRDefault="0051040C" w:rsidP="004832A2">
      <w:pPr>
        <w:tabs>
          <w:tab w:val="left" w:pos="720"/>
          <w:tab w:val="left" w:pos="1800"/>
        </w:tabs>
        <w:ind w:firstLine="709"/>
        <w:jc w:val="both"/>
        <w:rPr>
          <w:color w:val="000000"/>
          <w:sz w:val="28"/>
          <w:szCs w:val="28"/>
        </w:rPr>
      </w:pPr>
      <w:r w:rsidRPr="00121647">
        <w:rPr>
          <w:color w:val="000000"/>
          <w:sz w:val="28"/>
          <w:szCs w:val="28"/>
        </w:rPr>
        <w:t>текст обращения (инвестиционного намерения) не исполнены карандашом.</w:t>
      </w:r>
    </w:p>
    <w:p w:rsidR="0051040C" w:rsidRPr="00121647" w:rsidRDefault="00C0211F" w:rsidP="004832A2">
      <w:pPr>
        <w:tabs>
          <w:tab w:val="left" w:pos="720"/>
          <w:tab w:val="left" w:pos="1800"/>
        </w:tabs>
        <w:ind w:firstLine="709"/>
        <w:jc w:val="both"/>
        <w:rPr>
          <w:color w:val="000000"/>
          <w:sz w:val="28"/>
          <w:szCs w:val="28"/>
        </w:rPr>
      </w:pPr>
      <w:r w:rsidRPr="00121647">
        <w:rPr>
          <w:color w:val="000000"/>
          <w:sz w:val="28"/>
          <w:szCs w:val="28"/>
        </w:rPr>
        <w:t>3.2.3</w:t>
      </w:r>
      <w:r w:rsidR="0051040C" w:rsidRPr="00121647">
        <w:rPr>
          <w:color w:val="000000"/>
          <w:sz w:val="28"/>
          <w:szCs w:val="28"/>
        </w:rPr>
        <w:t>.5. При отсутствии у заявителя заполненного обращения (инвестиционного намерения) или неправильном его оформлении, оказывает помощь в написании заявления.</w:t>
      </w:r>
    </w:p>
    <w:p w:rsidR="0051040C" w:rsidRPr="00121647" w:rsidRDefault="00C0211F" w:rsidP="004832A2">
      <w:pPr>
        <w:tabs>
          <w:tab w:val="left" w:pos="720"/>
          <w:tab w:val="left" w:pos="1800"/>
        </w:tabs>
        <w:ind w:firstLine="709"/>
        <w:jc w:val="both"/>
        <w:rPr>
          <w:sz w:val="28"/>
          <w:szCs w:val="28"/>
        </w:rPr>
      </w:pPr>
      <w:r w:rsidRPr="00121647">
        <w:rPr>
          <w:color w:val="000000"/>
          <w:sz w:val="28"/>
          <w:szCs w:val="28"/>
        </w:rPr>
        <w:t>3.2.3</w:t>
      </w:r>
      <w:r w:rsidR="0051040C" w:rsidRPr="00121647">
        <w:rPr>
          <w:color w:val="000000"/>
          <w:sz w:val="28"/>
          <w:szCs w:val="28"/>
        </w:rPr>
        <w:t xml:space="preserve">.6. Результат административной процедуры - </w:t>
      </w:r>
      <w:r w:rsidR="0051040C" w:rsidRPr="00121647">
        <w:rPr>
          <w:sz w:val="28"/>
          <w:szCs w:val="28"/>
        </w:rPr>
        <w:t>прием обращения (инвестиционного намерения) в установленном порядке.</w:t>
      </w:r>
    </w:p>
    <w:p w:rsidR="0051040C" w:rsidRPr="00121647" w:rsidRDefault="00C0211F" w:rsidP="004832A2">
      <w:pPr>
        <w:tabs>
          <w:tab w:val="left" w:pos="720"/>
          <w:tab w:val="left" w:pos="1800"/>
        </w:tabs>
        <w:ind w:firstLine="709"/>
        <w:jc w:val="both"/>
        <w:rPr>
          <w:sz w:val="28"/>
          <w:szCs w:val="28"/>
        </w:rPr>
      </w:pPr>
      <w:r w:rsidRPr="00121647">
        <w:rPr>
          <w:color w:val="000000"/>
          <w:sz w:val="28"/>
          <w:szCs w:val="28"/>
        </w:rPr>
        <w:t>3.2.3</w:t>
      </w:r>
      <w:r w:rsidR="0051040C" w:rsidRPr="00121647">
        <w:rPr>
          <w:color w:val="000000"/>
          <w:sz w:val="28"/>
          <w:szCs w:val="28"/>
        </w:rPr>
        <w:t xml:space="preserve">.7. </w:t>
      </w:r>
      <w:r w:rsidR="0051040C" w:rsidRPr="00121647">
        <w:rPr>
          <w:sz w:val="28"/>
          <w:szCs w:val="28"/>
        </w:rPr>
        <w:t>Время выполнения административной процедуры по приему заявления не должно превышать 15 (пятнадцати) минут.</w:t>
      </w:r>
    </w:p>
    <w:p w:rsidR="0051040C" w:rsidRPr="00121647" w:rsidRDefault="0051040C" w:rsidP="004832A2">
      <w:pPr>
        <w:autoSpaceDE w:val="0"/>
        <w:autoSpaceDN w:val="0"/>
        <w:adjustRightInd w:val="0"/>
        <w:spacing w:before="120"/>
        <w:ind w:firstLine="709"/>
        <w:jc w:val="both"/>
        <w:outlineLvl w:val="2"/>
        <w:rPr>
          <w:b/>
          <w:sz w:val="28"/>
          <w:szCs w:val="28"/>
        </w:rPr>
      </w:pPr>
      <w:r w:rsidRPr="00121647">
        <w:rPr>
          <w:b/>
          <w:sz w:val="28"/>
          <w:szCs w:val="28"/>
        </w:rPr>
        <w:t xml:space="preserve">3.3. Принятие решения о реализации инвестиционного проекта и определение ответственного </w:t>
      </w:r>
      <w:r w:rsidR="00646A1F" w:rsidRPr="00121647">
        <w:rPr>
          <w:b/>
          <w:sz w:val="28"/>
          <w:szCs w:val="28"/>
        </w:rPr>
        <w:t>специалиста</w:t>
      </w:r>
      <w:r w:rsidRPr="00121647">
        <w:rPr>
          <w:b/>
          <w:sz w:val="28"/>
          <w:szCs w:val="28"/>
        </w:rPr>
        <w:t xml:space="preserve"> </w:t>
      </w:r>
      <w:r w:rsidR="009133F8" w:rsidRPr="00121647">
        <w:rPr>
          <w:b/>
          <w:sz w:val="28"/>
          <w:szCs w:val="28"/>
        </w:rPr>
        <w:t>администрации сельсовета</w:t>
      </w:r>
      <w:r w:rsidRPr="00121647">
        <w:rPr>
          <w:b/>
          <w:sz w:val="28"/>
          <w:szCs w:val="28"/>
        </w:rPr>
        <w:t>, осуществляющего полномочия в сфере деятельности, в которой реализуется инвестиционный проект</w:t>
      </w:r>
    </w:p>
    <w:p w:rsidR="00646A1F" w:rsidRPr="00121647" w:rsidRDefault="0051040C" w:rsidP="004832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3.3.1. </w:t>
      </w:r>
      <w:r w:rsidRPr="00121647">
        <w:rPr>
          <w:rFonts w:ascii="Times New Roman CYR" w:hAnsi="Times New Roman CYR"/>
          <w:sz w:val="28"/>
          <w:szCs w:val="28"/>
        </w:rPr>
        <w:t xml:space="preserve">Основанием для начала исполнения административной процедуры по  </w:t>
      </w:r>
      <w:r w:rsidRPr="00121647">
        <w:rPr>
          <w:sz w:val="28"/>
          <w:szCs w:val="28"/>
        </w:rPr>
        <w:t xml:space="preserve">принятию решения о реализации инвестиционного проекта и определения ответственного </w:t>
      </w:r>
      <w:r w:rsidR="00646A1F" w:rsidRPr="00121647">
        <w:rPr>
          <w:sz w:val="28"/>
          <w:szCs w:val="28"/>
        </w:rPr>
        <w:t>специалиста</w:t>
      </w:r>
      <w:r w:rsidRPr="00121647">
        <w:rPr>
          <w:sz w:val="28"/>
          <w:szCs w:val="28"/>
        </w:rPr>
        <w:t xml:space="preserve"> </w:t>
      </w:r>
      <w:r w:rsidR="00C555B1">
        <w:rPr>
          <w:sz w:val="28"/>
          <w:szCs w:val="28"/>
        </w:rPr>
        <w:t xml:space="preserve"> администрации</w:t>
      </w:r>
      <w:r w:rsidRPr="00121647">
        <w:rPr>
          <w:sz w:val="28"/>
          <w:szCs w:val="28"/>
        </w:rPr>
        <w:t xml:space="preserve">, осуществляющего полномочия в сфере деятельности, в которой реализуется инвестиционный проект, является поступившее инвестиционное намерение </w:t>
      </w:r>
      <w:r w:rsidR="0082411C">
        <w:rPr>
          <w:sz w:val="28"/>
          <w:szCs w:val="28"/>
        </w:rPr>
        <w:t xml:space="preserve"> в администрацию</w:t>
      </w:r>
      <w:proofErr w:type="gramStart"/>
      <w:r w:rsidR="0082411C">
        <w:rPr>
          <w:sz w:val="28"/>
          <w:szCs w:val="28"/>
        </w:rPr>
        <w:t xml:space="preserve"> </w:t>
      </w:r>
      <w:r w:rsidR="00646A1F" w:rsidRPr="00121647">
        <w:rPr>
          <w:sz w:val="28"/>
          <w:szCs w:val="28"/>
        </w:rPr>
        <w:t>.</w:t>
      </w:r>
      <w:proofErr w:type="gramEnd"/>
    </w:p>
    <w:p w:rsidR="0051040C" w:rsidRPr="00121647" w:rsidRDefault="00646A1F" w:rsidP="004832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 </w:t>
      </w:r>
      <w:r w:rsidR="0051040C" w:rsidRPr="00121647">
        <w:rPr>
          <w:sz w:val="28"/>
          <w:szCs w:val="28"/>
        </w:rPr>
        <w:t xml:space="preserve">3.3.2. </w:t>
      </w:r>
      <w:r w:rsidR="0082411C">
        <w:rPr>
          <w:sz w:val="28"/>
          <w:szCs w:val="28"/>
        </w:rPr>
        <w:t xml:space="preserve"> Глава администрации</w:t>
      </w:r>
      <w:r w:rsidR="0051040C" w:rsidRPr="00121647">
        <w:rPr>
          <w:sz w:val="28"/>
          <w:szCs w:val="28"/>
        </w:rPr>
        <w:t xml:space="preserve"> принимает решение о целесообразности реализации инвестиционного проекта на территории </w:t>
      </w:r>
      <w:r w:rsidR="009133F8" w:rsidRPr="00121647">
        <w:rPr>
          <w:sz w:val="28"/>
          <w:szCs w:val="28"/>
        </w:rPr>
        <w:t xml:space="preserve"> </w:t>
      </w:r>
      <w:proofErr w:type="spellStart"/>
      <w:r w:rsidR="00803E97">
        <w:rPr>
          <w:rStyle w:val="2b"/>
          <w:rFonts w:eastAsia="Calibri"/>
          <w:sz w:val="28"/>
          <w:szCs w:val="28"/>
        </w:rPr>
        <w:t>Виноградненского</w:t>
      </w:r>
      <w:proofErr w:type="spellEnd"/>
      <w:r w:rsidR="002E0F99" w:rsidRPr="00121647">
        <w:rPr>
          <w:rStyle w:val="2b"/>
          <w:rFonts w:eastAsia="Calibri"/>
          <w:sz w:val="28"/>
          <w:szCs w:val="28"/>
        </w:rPr>
        <w:t xml:space="preserve"> сельского поселения</w:t>
      </w:r>
      <w:r w:rsidR="0051040C" w:rsidRPr="00121647">
        <w:rPr>
          <w:sz w:val="28"/>
          <w:szCs w:val="28"/>
        </w:rPr>
        <w:t xml:space="preserve">, а в случае вынесения положительного решения, назначает ответственный </w:t>
      </w:r>
      <w:r w:rsidRPr="00121647">
        <w:rPr>
          <w:sz w:val="28"/>
          <w:szCs w:val="28"/>
        </w:rPr>
        <w:t>специалиста</w:t>
      </w:r>
      <w:r w:rsidR="0051040C" w:rsidRPr="00121647">
        <w:rPr>
          <w:sz w:val="28"/>
          <w:szCs w:val="28"/>
        </w:rPr>
        <w:t xml:space="preserve"> </w:t>
      </w:r>
      <w:r w:rsidR="0082411C">
        <w:rPr>
          <w:sz w:val="28"/>
          <w:szCs w:val="28"/>
        </w:rPr>
        <w:t>администрации</w:t>
      </w:r>
      <w:proofErr w:type="gramStart"/>
      <w:r w:rsidR="0082411C">
        <w:rPr>
          <w:sz w:val="28"/>
          <w:szCs w:val="28"/>
        </w:rPr>
        <w:t xml:space="preserve"> </w:t>
      </w:r>
      <w:r w:rsidR="0051040C" w:rsidRPr="00121647">
        <w:rPr>
          <w:sz w:val="28"/>
          <w:szCs w:val="28"/>
        </w:rPr>
        <w:t>,</w:t>
      </w:r>
      <w:proofErr w:type="gramEnd"/>
      <w:r w:rsidR="0051040C" w:rsidRPr="00121647">
        <w:rPr>
          <w:sz w:val="28"/>
          <w:szCs w:val="28"/>
        </w:rPr>
        <w:t xml:space="preserve"> осуществляющего полномочия в сфере деятельности, в которой реализуется инвестиционный проект.</w:t>
      </w:r>
    </w:p>
    <w:p w:rsidR="0051040C" w:rsidRPr="00121647" w:rsidRDefault="0051040C" w:rsidP="004832A2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121647">
        <w:rPr>
          <w:sz w:val="28"/>
          <w:szCs w:val="28"/>
        </w:rPr>
        <w:t>3.3.3. Результат административной процедуры – принятие решения</w:t>
      </w:r>
      <w:r w:rsidR="009133F8" w:rsidRPr="00121647">
        <w:rPr>
          <w:sz w:val="28"/>
          <w:szCs w:val="28"/>
        </w:rPr>
        <w:t xml:space="preserve"> в форме постановления</w:t>
      </w:r>
      <w:r w:rsidRPr="00121647">
        <w:rPr>
          <w:sz w:val="28"/>
          <w:szCs w:val="28"/>
        </w:rPr>
        <w:t xml:space="preserve">  для дальнейшего предоставления муниципальной услуги.</w:t>
      </w:r>
    </w:p>
    <w:p w:rsidR="0051040C" w:rsidRPr="00121647" w:rsidRDefault="0051040C" w:rsidP="004832A2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121647">
        <w:rPr>
          <w:sz w:val="28"/>
          <w:szCs w:val="28"/>
        </w:rPr>
        <w:t>3.3.4. Время выполнения административной процедуры не должно превышать 3 (три) рабочих дня.</w:t>
      </w:r>
    </w:p>
    <w:p w:rsidR="0051040C" w:rsidRPr="00121647" w:rsidRDefault="0051040C" w:rsidP="004832A2">
      <w:pPr>
        <w:tabs>
          <w:tab w:val="left" w:pos="720"/>
          <w:tab w:val="left" w:pos="1800"/>
        </w:tabs>
        <w:spacing w:before="120"/>
        <w:ind w:firstLine="709"/>
        <w:jc w:val="both"/>
        <w:rPr>
          <w:rFonts w:cs="Times New Roman CYR"/>
          <w:b/>
          <w:sz w:val="28"/>
          <w:szCs w:val="28"/>
        </w:rPr>
      </w:pPr>
      <w:r w:rsidRPr="00121647">
        <w:rPr>
          <w:rFonts w:cs="Times New Roman CYR"/>
          <w:b/>
          <w:sz w:val="28"/>
          <w:szCs w:val="28"/>
        </w:rPr>
        <w:t>3.4.</w:t>
      </w:r>
      <w:r w:rsidRPr="00121647">
        <w:rPr>
          <w:b/>
          <w:sz w:val="28"/>
          <w:szCs w:val="28"/>
        </w:rPr>
        <w:t xml:space="preserve"> Подбор инвестиционных площадок, пригодных для размещения инвестиционного проекта</w:t>
      </w:r>
      <w:r w:rsidRPr="00121647">
        <w:rPr>
          <w:rFonts w:cs="Times New Roman CYR"/>
          <w:b/>
          <w:sz w:val="28"/>
          <w:szCs w:val="28"/>
        </w:rPr>
        <w:t xml:space="preserve"> </w:t>
      </w:r>
    </w:p>
    <w:p w:rsidR="0051040C" w:rsidRPr="00121647" w:rsidRDefault="0051040C" w:rsidP="004832A2">
      <w:pPr>
        <w:tabs>
          <w:tab w:val="left" w:pos="720"/>
          <w:tab w:val="left" w:pos="1800"/>
        </w:tabs>
        <w:spacing w:before="120"/>
        <w:ind w:firstLine="709"/>
        <w:jc w:val="both"/>
        <w:rPr>
          <w:sz w:val="28"/>
          <w:szCs w:val="28"/>
        </w:rPr>
      </w:pPr>
      <w:r w:rsidRPr="00121647">
        <w:rPr>
          <w:rFonts w:cs="Times New Roman CYR"/>
          <w:sz w:val="28"/>
          <w:szCs w:val="28"/>
        </w:rPr>
        <w:t>3.4.1. Основанием для начала исполнения административной процедуры по</w:t>
      </w:r>
      <w:r w:rsidRPr="00121647">
        <w:rPr>
          <w:rFonts w:cs="Times New Roman CYR"/>
          <w:color w:val="FF0000"/>
          <w:sz w:val="28"/>
          <w:szCs w:val="28"/>
        </w:rPr>
        <w:t xml:space="preserve"> </w:t>
      </w:r>
      <w:r w:rsidRPr="00121647">
        <w:rPr>
          <w:sz w:val="28"/>
          <w:szCs w:val="28"/>
        </w:rPr>
        <w:t>подбору инвестиционных площадок для инвестиционного проекта является инвестиционное намерение заявителя.</w:t>
      </w:r>
    </w:p>
    <w:p w:rsidR="0051040C" w:rsidRPr="00121647" w:rsidRDefault="0051040C" w:rsidP="004832A2">
      <w:pPr>
        <w:ind w:firstLine="709"/>
        <w:jc w:val="both"/>
        <w:rPr>
          <w:color w:val="000000"/>
          <w:sz w:val="28"/>
          <w:szCs w:val="28"/>
        </w:rPr>
      </w:pPr>
      <w:r w:rsidRPr="00121647">
        <w:rPr>
          <w:color w:val="000000"/>
          <w:sz w:val="28"/>
          <w:szCs w:val="28"/>
        </w:rPr>
        <w:t xml:space="preserve">3.4.2. Специалист </w:t>
      </w:r>
      <w:r w:rsidR="009133F8" w:rsidRPr="00121647">
        <w:rPr>
          <w:sz w:val="28"/>
          <w:szCs w:val="28"/>
        </w:rPr>
        <w:t>а</w:t>
      </w:r>
      <w:r w:rsidR="00C76733" w:rsidRPr="00121647">
        <w:rPr>
          <w:sz w:val="28"/>
          <w:szCs w:val="28"/>
        </w:rPr>
        <w:t>дминистрации</w:t>
      </w:r>
      <w:r w:rsidRPr="00121647">
        <w:rPr>
          <w:color w:val="000000"/>
          <w:sz w:val="28"/>
          <w:szCs w:val="28"/>
        </w:rPr>
        <w:t xml:space="preserve"> </w:t>
      </w:r>
      <w:r w:rsidR="009133F8" w:rsidRPr="00121647">
        <w:rPr>
          <w:color w:val="000000"/>
          <w:sz w:val="28"/>
          <w:szCs w:val="28"/>
        </w:rPr>
        <w:t xml:space="preserve"> </w:t>
      </w:r>
      <w:r w:rsidRPr="00121647">
        <w:rPr>
          <w:color w:val="000000"/>
          <w:sz w:val="28"/>
          <w:szCs w:val="28"/>
        </w:rPr>
        <w:t xml:space="preserve">производит анализ имеющихся свободных инвестиционных площадок в границах </w:t>
      </w:r>
      <w:r w:rsidR="009133F8" w:rsidRPr="00121647">
        <w:rPr>
          <w:color w:val="000000"/>
          <w:sz w:val="28"/>
          <w:szCs w:val="28"/>
        </w:rPr>
        <w:t xml:space="preserve"> </w:t>
      </w:r>
      <w:proofErr w:type="spellStart"/>
      <w:r w:rsidR="00803E97">
        <w:rPr>
          <w:rStyle w:val="2b"/>
          <w:rFonts w:eastAsia="Calibri"/>
          <w:sz w:val="28"/>
          <w:szCs w:val="28"/>
        </w:rPr>
        <w:t>Виноградненского</w:t>
      </w:r>
      <w:proofErr w:type="spellEnd"/>
      <w:r w:rsidR="002E0F99" w:rsidRPr="00121647">
        <w:rPr>
          <w:rStyle w:val="2b"/>
          <w:rFonts w:eastAsia="Calibri"/>
          <w:sz w:val="28"/>
          <w:szCs w:val="28"/>
        </w:rPr>
        <w:t xml:space="preserve"> сельского поселения</w:t>
      </w:r>
      <w:r w:rsidR="00646A1F" w:rsidRPr="00121647">
        <w:rPr>
          <w:color w:val="000000"/>
          <w:sz w:val="28"/>
          <w:szCs w:val="28"/>
        </w:rPr>
        <w:t xml:space="preserve"> </w:t>
      </w:r>
      <w:r w:rsidRPr="00121647">
        <w:rPr>
          <w:color w:val="000000"/>
          <w:sz w:val="28"/>
          <w:szCs w:val="28"/>
        </w:rPr>
        <w:t xml:space="preserve">и </w:t>
      </w:r>
      <w:r w:rsidRPr="00121647">
        <w:rPr>
          <w:color w:val="000000"/>
          <w:sz w:val="28"/>
          <w:szCs w:val="28"/>
        </w:rPr>
        <w:lastRenderedPageBreak/>
        <w:t>осуществляет подбор площадки, которая отвечает всем требованиям инициатора проекта.</w:t>
      </w:r>
    </w:p>
    <w:p w:rsidR="0051040C" w:rsidRPr="00121647" w:rsidRDefault="0051040C" w:rsidP="004832A2">
      <w:pPr>
        <w:ind w:firstLine="709"/>
        <w:jc w:val="both"/>
        <w:rPr>
          <w:rFonts w:ascii="Times New Roman CYR" w:hAnsi="Times New Roman CYR"/>
          <w:color w:val="000000"/>
          <w:sz w:val="28"/>
          <w:szCs w:val="28"/>
        </w:rPr>
      </w:pPr>
      <w:r w:rsidRPr="00121647">
        <w:rPr>
          <w:rFonts w:ascii="Times New Roman CYR" w:hAnsi="Times New Roman CYR"/>
          <w:color w:val="000000"/>
          <w:sz w:val="28"/>
          <w:szCs w:val="28"/>
        </w:rPr>
        <w:t xml:space="preserve">3.4.3. Результат административной процедуры - формирование перечня инвестиционных площадок, подходящих для реализации инвестиционного проекта. </w:t>
      </w:r>
    </w:p>
    <w:p w:rsidR="0051040C" w:rsidRPr="00121647" w:rsidRDefault="0051040C" w:rsidP="00E92E09">
      <w:pPr>
        <w:ind w:firstLine="709"/>
        <w:jc w:val="both"/>
        <w:rPr>
          <w:sz w:val="28"/>
          <w:szCs w:val="28"/>
        </w:rPr>
      </w:pPr>
      <w:r w:rsidRPr="00121647">
        <w:rPr>
          <w:color w:val="000000"/>
          <w:sz w:val="28"/>
          <w:szCs w:val="28"/>
        </w:rPr>
        <w:t>3.4.4. Время выполнения административной процедуры</w:t>
      </w:r>
      <w:r w:rsidRPr="00121647">
        <w:rPr>
          <w:sz w:val="28"/>
          <w:szCs w:val="28"/>
        </w:rPr>
        <w:t xml:space="preserve"> по подбору инвестиционных площадок, пригодных для размещения инвестиционного проекта не должно превышать 10 (десяти) рабочих дней.</w:t>
      </w:r>
    </w:p>
    <w:p w:rsidR="0051040C" w:rsidRPr="00121647" w:rsidRDefault="0051040C" w:rsidP="004832A2">
      <w:pPr>
        <w:ind w:firstLine="709"/>
        <w:jc w:val="both"/>
        <w:rPr>
          <w:b/>
          <w:sz w:val="28"/>
          <w:szCs w:val="28"/>
        </w:rPr>
      </w:pPr>
      <w:r w:rsidRPr="00121647">
        <w:rPr>
          <w:b/>
          <w:sz w:val="28"/>
          <w:szCs w:val="28"/>
        </w:rPr>
        <w:t>3.5. Прием от заявителя  комплекта документов, предусмотренных п</w:t>
      </w:r>
      <w:r w:rsidR="009133F8" w:rsidRPr="00121647">
        <w:rPr>
          <w:b/>
          <w:sz w:val="28"/>
          <w:szCs w:val="28"/>
        </w:rPr>
        <w:t>. 2.8</w:t>
      </w:r>
      <w:r w:rsidRPr="00121647">
        <w:rPr>
          <w:b/>
          <w:sz w:val="28"/>
          <w:szCs w:val="28"/>
        </w:rPr>
        <w:t xml:space="preserve">.1 настоящего административного регламента (в случае выбора </w:t>
      </w:r>
      <w:r w:rsidR="001F6D1B" w:rsidRPr="00121647">
        <w:rPr>
          <w:b/>
          <w:sz w:val="28"/>
          <w:szCs w:val="28"/>
        </w:rPr>
        <w:t>инвестиционной</w:t>
      </w:r>
      <w:r w:rsidRPr="00121647">
        <w:rPr>
          <w:b/>
          <w:sz w:val="28"/>
          <w:szCs w:val="28"/>
        </w:rPr>
        <w:t xml:space="preserve"> площадки) и проекта Соглашения о намерениях в сфере сотрудничества в реализации инвестиционного проекта на территории </w:t>
      </w:r>
      <w:r w:rsidR="009133F8" w:rsidRPr="00121647">
        <w:rPr>
          <w:b/>
          <w:sz w:val="28"/>
          <w:szCs w:val="28"/>
        </w:rPr>
        <w:t xml:space="preserve"> </w:t>
      </w:r>
      <w:proofErr w:type="spellStart"/>
      <w:r w:rsidR="00803E97">
        <w:rPr>
          <w:rStyle w:val="2b"/>
          <w:rFonts w:eastAsia="Calibri"/>
          <w:b/>
          <w:sz w:val="28"/>
          <w:szCs w:val="28"/>
        </w:rPr>
        <w:t>Виноградненского</w:t>
      </w:r>
      <w:proofErr w:type="spellEnd"/>
      <w:r w:rsidR="002E0F99" w:rsidRPr="00121647">
        <w:rPr>
          <w:rStyle w:val="2b"/>
          <w:rFonts w:eastAsia="Calibri"/>
          <w:b/>
          <w:sz w:val="28"/>
          <w:szCs w:val="28"/>
        </w:rPr>
        <w:t xml:space="preserve"> сельского поселения</w:t>
      </w:r>
      <w:r w:rsidR="00BF3480" w:rsidRPr="00121647">
        <w:rPr>
          <w:b/>
          <w:sz w:val="28"/>
          <w:szCs w:val="28"/>
        </w:rPr>
        <w:t xml:space="preserve"> </w:t>
      </w:r>
    </w:p>
    <w:p w:rsidR="0051040C" w:rsidRPr="00121647" w:rsidRDefault="0051040C" w:rsidP="004832A2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647">
        <w:rPr>
          <w:rFonts w:cs="Times New Roman CYR"/>
          <w:sz w:val="28"/>
          <w:szCs w:val="28"/>
        </w:rPr>
        <w:t>3.5.1. Основанием для начала исполнения административной процедуры по</w:t>
      </w:r>
      <w:r w:rsidRPr="00121647">
        <w:rPr>
          <w:rFonts w:cs="Times New Roman CYR"/>
          <w:color w:val="FF0000"/>
          <w:sz w:val="28"/>
          <w:szCs w:val="28"/>
        </w:rPr>
        <w:t xml:space="preserve"> </w:t>
      </w:r>
      <w:r w:rsidRPr="00121647">
        <w:rPr>
          <w:sz w:val="28"/>
          <w:szCs w:val="28"/>
        </w:rPr>
        <w:t>приему от заявителя  комплекта до</w:t>
      </w:r>
      <w:r w:rsidR="009133F8" w:rsidRPr="00121647">
        <w:rPr>
          <w:sz w:val="28"/>
          <w:szCs w:val="28"/>
        </w:rPr>
        <w:t>кументов, предусмотренных п. 2.8</w:t>
      </w:r>
      <w:r w:rsidRPr="00121647">
        <w:rPr>
          <w:sz w:val="28"/>
          <w:szCs w:val="28"/>
        </w:rPr>
        <w:t xml:space="preserve">.1 настоящего административного регламента (в случае выбора </w:t>
      </w:r>
      <w:r w:rsidR="001F6D1B" w:rsidRPr="00121647">
        <w:rPr>
          <w:sz w:val="28"/>
          <w:szCs w:val="28"/>
        </w:rPr>
        <w:t>инвестиционной</w:t>
      </w:r>
      <w:r w:rsidRPr="00121647">
        <w:rPr>
          <w:sz w:val="28"/>
          <w:szCs w:val="28"/>
        </w:rPr>
        <w:t xml:space="preserve"> площадки) и проекта Соглашения о намерениях в сфере сотрудничества в реализации инвестиционного проекта на территории </w:t>
      </w:r>
      <w:r w:rsidR="009133F8" w:rsidRPr="00121647">
        <w:rPr>
          <w:sz w:val="28"/>
          <w:szCs w:val="28"/>
        </w:rPr>
        <w:t xml:space="preserve"> </w:t>
      </w:r>
      <w:proofErr w:type="spellStart"/>
      <w:r w:rsidR="00803E97">
        <w:rPr>
          <w:rStyle w:val="2b"/>
          <w:rFonts w:eastAsia="Calibri"/>
          <w:sz w:val="28"/>
          <w:szCs w:val="28"/>
        </w:rPr>
        <w:t>Виноградненского</w:t>
      </w:r>
      <w:proofErr w:type="spellEnd"/>
      <w:r w:rsidR="002E0F99" w:rsidRPr="00121647">
        <w:rPr>
          <w:rStyle w:val="2b"/>
          <w:rFonts w:eastAsia="Calibri"/>
          <w:sz w:val="28"/>
          <w:szCs w:val="28"/>
        </w:rPr>
        <w:t xml:space="preserve"> сельского поселения</w:t>
      </w:r>
      <w:r w:rsidR="00646A1F" w:rsidRPr="00121647">
        <w:rPr>
          <w:sz w:val="28"/>
          <w:szCs w:val="28"/>
        </w:rPr>
        <w:t xml:space="preserve"> </w:t>
      </w:r>
      <w:r w:rsidRPr="00121647">
        <w:rPr>
          <w:sz w:val="28"/>
          <w:szCs w:val="28"/>
        </w:rPr>
        <w:t>является инвестиционное намерение инициатора проект.</w:t>
      </w:r>
    </w:p>
    <w:p w:rsidR="0051040C" w:rsidRPr="00121647" w:rsidRDefault="0051040C" w:rsidP="004832A2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121647">
        <w:rPr>
          <w:bCs/>
          <w:sz w:val="28"/>
          <w:szCs w:val="28"/>
        </w:rPr>
        <w:t>3.5.2.</w:t>
      </w:r>
      <w:r w:rsidRPr="00121647">
        <w:rPr>
          <w:color w:val="000000"/>
          <w:sz w:val="28"/>
          <w:szCs w:val="28"/>
        </w:rPr>
        <w:t xml:space="preserve"> Специалист </w:t>
      </w:r>
      <w:r w:rsidR="009133F8" w:rsidRPr="00121647">
        <w:rPr>
          <w:sz w:val="28"/>
          <w:szCs w:val="28"/>
        </w:rPr>
        <w:t>а</w:t>
      </w:r>
      <w:r w:rsidR="00C76733" w:rsidRPr="00121647">
        <w:rPr>
          <w:sz w:val="28"/>
          <w:szCs w:val="28"/>
        </w:rPr>
        <w:t>дминистрации</w:t>
      </w:r>
      <w:r w:rsidR="009133F8" w:rsidRPr="00121647">
        <w:rPr>
          <w:sz w:val="28"/>
          <w:szCs w:val="28"/>
        </w:rPr>
        <w:t xml:space="preserve"> </w:t>
      </w:r>
      <w:r w:rsidRPr="00121647">
        <w:rPr>
          <w:color w:val="000000"/>
          <w:sz w:val="28"/>
          <w:szCs w:val="28"/>
        </w:rPr>
        <w:t>производит</w:t>
      </w:r>
      <w:r w:rsidRPr="00121647">
        <w:rPr>
          <w:bCs/>
          <w:sz w:val="28"/>
          <w:szCs w:val="28"/>
        </w:rPr>
        <w:t xml:space="preserve"> прием комплекта документов, предусмот</w:t>
      </w:r>
      <w:r w:rsidR="009133F8" w:rsidRPr="00121647">
        <w:rPr>
          <w:bCs/>
          <w:sz w:val="28"/>
          <w:szCs w:val="28"/>
        </w:rPr>
        <w:t>ренного п. 2.8</w:t>
      </w:r>
      <w:r w:rsidRPr="00121647">
        <w:rPr>
          <w:bCs/>
          <w:sz w:val="28"/>
          <w:szCs w:val="28"/>
        </w:rPr>
        <w:t xml:space="preserve">.1 настоящего регламента и проекта Соглашения </w:t>
      </w:r>
      <w:r w:rsidRPr="00121647">
        <w:rPr>
          <w:sz w:val="28"/>
          <w:szCs w:val="28"/>
        </w:rPr>
        <w:t xml:space="preserve">о намерениях в сфере сотрудничества в реализации инвестиционного проекта на территории </w:t>
      </w:r>
      <w:r w:rsidR="009133F8" w:rsidRPr="00121647">
        <w:rPr>
          <w:sz w:val="28"/>
          <w:szCs w:val="28"/>
        </w:rPr>
        <w:t xml:space="preserve"> </w:t>
      </w:r>
      <w:proofErr w:type="spellStart"/>
      <w:r w:rsidR="00803E97">
        <w:rPr>
          <w:rStyle w:val="2b"/>
          <w:rFonts w:eastAsia="Calibri"/>
          <w:sz w:val="28"/>
          <w:szCs w:val="28"/>
        </w:rPr>
        <w:t>Виноградненского</w:t>
      </w:r>
      <w:proofErr w:type="spellEnd"/>
      <w:r w:rsidR="002E0F99" w:rsidRPr="00121647">
        <w:rPr>
          <w:rStyle w:val="2b"/>
          <w:rFonts w:eastAsia="Calibri"/>
          <w:sz w:val="28"/>
          <w:szCs w:val="28"/>
        </w:rPr>
        <w:t xml:space="preserve"> сельского поселения</w:t>
      </w:r>
      <w:r w:rsidR="00646A1F" w:rsidRPr="00121647">
        <w:rPr>
          <w:sz w:val="28"/>
          <w:szCs w:val="28"/>
        </w:rPr>
        <w:t xml:space="preserve"> </w:t>
      </w:r>
      <w:r w:rsidRPr="00121647">
        <w:rPr>
          <w:sz w:val="28"/>
          <w:szCs w:val="28"/>
        </w:rPr>
        <w:t xml:space="preserve">в течение 5 рабочих дней с момента выбора </w:t>
      </w:r>
      <w:r w:rsidR="001F6D1B" w:rsidRPr="00121647">
        <w:rPr>
          <w:sz w:val="28"/>
          <w:szCs w:val="28"/>
        </w:rPr>
        <w:t>инвестиционной</w:t>
      </w:r>
      <w:r w:rsidRPr="00121647">
        <w:rPr>
          <w:sz w:val="28"/>
          <w:szCs w:val="28"/>
        </w:rPr>
        <w:t xml:space="preserve"> площадки, пригодной для размещения инвестиционного проекта.</w:t>
      </w:r>
    </w:p>
    <w:p w:rsidR="0051040C" w:rsidRPr="00121647" w:rsidRDefault="0051040C" w:rsidP="004832A2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3.5.3. Результат административной процедуры – формирование полного пакета документов по планируемому к реализации инвестиционному проекту.</w:t>
      </w:r>
    </w:p>
    <w:p w:rsidR="0051040C" w:rsidRPr="00121647" w:rsidRDefault="0051040C" w:rsidP="004832A2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121647">
        <w:rPr>
          <w:bCs/>
          <w:sz w:val="28"/>
          <w:szCs w:val="28"/>
        </w:rPr>
        <w:t xml:space="preserve">3.5.4 </w:t>
      </w:r>
      <w:r w:rsidRPr="00121647">
        <w:rPr>
          <w:color w:val="000000"/>
          <w:sz w:val="28"/>
          <w:szCs w:val="28"/>
        </w:rPr>
        <w:t xml:space="preserve">Время выполнения административной процедуры по </w:t>
      </w:r>
      <w:r w:rsidRPr="00121647">
        <w:rPr>
          <w:sz w:val="28"/>
          <w:szCs w:val="28"/>
        </w:rPr>
        <w:t>принятию от инициатора проекта  комплекта до</w:t>
      </w:r>
      <w:r w:rsidR="009133F8" w:rsidRPr="00121647">
        <w:rPr>
          <w:sz w:val="28"/>
          <w:szCs w:val="28"/>
        </w:rPr>
        <w:t>кументов, предусмотренных п. 2.8</w:t>
      </w:r>
      <w:r w:rsidRPr="00121647">
        <w:rPr>
          <w:sz w:val="28"/>
          <w:szCs w:val="28"/>
        </w:rPr>
        <w:t xml:space="preserve">.1 настоящего административного регламента (в случае выбора </w:t>
      </w:r>
      <w:r w:rsidR="001F6D1B" w:rsidRPr="00121647">
        <w:rPr>
          <w:sz w:val="28"/>
          <w:szCs w:val="28"/>
        </w:rPr>
        <w:t>инвестиционной</w:t>
      </w:r>
      <w:r w:rsidRPr="00121647">
        <w:rPr>
          <w:sz w:val="28"/>
          <w:szCs w:val="28"/>
        </w:rPr>
        <w:t xml:space="preserve"> площадки) и проекта Соглашения о намерениях в сфере сотрудничества в реализации инвестиционного проекта на территории </w:t>
      </w:r>
      <w:r w:rsidR="009133F8" w:rsidRPr="00121647">
        <w:rPr>
          <w:sz w:val="28"/>
          <w:szCs w:val="28"/>
        </w:rPr>
        <w:t xml:space="preserve"> </w:t>
      </w:r>
      <w:proofErr w:type="spellStart"/>
      <w:r w:rsidR="00803E97">
        <w:rPr>
          <w:rStyle w:val="2b"/>
          <w:rFonts w:eastAsia="Calibri"/>
          <w:sz w:val="28"/>
          <w:szCs w:val="28"/>
        </w:rPr>
        <w:t>Виноградненского</w:t>
      </w:r>
      <w:proofErr w:type="spellEnd"/>
      <w:r w:rsidR="002E0F99" w:rsidRPr="00121647">
        <w:rPr>
          <w:rStyle w:val="2b"/>
          <w:rFonts w:eastAsia="Calibri"/>
          <w:sz w:val="28"/>
          <w:szCs w:val="28"/>
        </w:rPr>
        <w:t xml:space="preserve"> сельского поселения</w:t>
      </w:r>
      <w:r w:rsidR="00646A1F" w:rsidRPr="00121647">
        <w:rPr>
          <w:sz w:val="28"/>
          <w:szCs w:val="28"/>
        </w:rPr>
        <w:t xml:space="preserve"> </w:t>
      </w:r>
      <w:r w:rsidRPr="00121647">
        <w:rPr>
          <w:sz w:val="28"/>
          <w:szCs w:val="28"/>
        </w:rPr>
        <w:t>не должно</w:t>
      </w:r>
      <w:r w:rsidR="000C3DBD" w:rsidRPr="00121647">
        <w:rPr>
          <w:sz w:val="28"/>
          <w:szCs w:val="28"/>
        </w:rPr>
        <w:t xml:space="preserve"> превышать 30 (тридцати) минут.</w:t>
      </w:r>
    </w:p>
    <w:p w:rsidR="0051040C" w:rsidRPr="00121647" w:rsidRDefault="0051040C" w:rsidP="004832A2">
      <w:pPr>
        <w:tabs>
          <w:tab w:val="left" w:pos="720"/>
        </w:tabs>
        <w:ind w:firstLine="709"/>
        <w:jc w:val="both"/>
        <w:rPr>
          <w:b/>
          <w:bCs/>
          <w:sz w:val="28"/>
          <w:szCs w:val="28"/>
        </w:rPr>
      </w:pPr>
      <w:r w:rsidRPr="00121647">
        <w:rPr>
          <w:b/>
          <w:bCs/>
          <w:sz w:val="28"/>
          <w:szCs w:val="28"/>
        </w:rPr>
        <w:t xml:space="preserve">3.6. Заключение Соглашения о намерениях в сфере сотрудничества в реализации инвестиционного проекта на территории </w:t>
      </w:r>
      <w:r w:rsidR="009133F8" w:rsidRPr="00121647">
        <w:rPr>
          <w:b/>
          <w:bCs/>
          <w:sz w:val="28"/>
          <w:szCs w:val="28"/>
        </w:rPr>
        <w:t xml:space="preserve"> </w:t>
      </w:r>
      <w:proofErr w:type="spellStart"/>
      <w:r w:rsidR="00803E97">
        <w:rPr>
          <w:rStyle w:val="2b"/>
          <w:rFonts w:eastAsia="Calibri"/>
          <w:b/>
          <w:sz w:val="28"/>
          <w:szCs w:val="28"/>
        </w:rPr>
        <w:t>Виноградненского</w:t>
      </w:r>
      <w:proofErr w:type="spellEnd"/>
      <w:r w:rsidR="002E0F99" w:rsidRPr="00121647">
        <w:rPr>
          <w:rStyle w:val="2b"/>
          <w:rFonts w:eastAsia="Calibri"/>
          <w:b/>
          <w:sz w:val="28"/>
          <w:szCs w:val="28"/>
        </w:rPr>
        <w:t xml:space="preserve"> сельского поселения</w:t>
      </w:r>
      <w:r w:rsidR="00BF3480" w:rsidRPr="00121647">
        <w:rPr>
          <w:b/>
          <w:bCs/>
          <w:sz w:val="28"/>
          <w:szCs w:val="28"/>
        </w:rPr>
        <w:t xml:space="preserve"> </w:t>
      </w:r>
    </w:p>
    <w:p w:rsidR="0051040C" w:rsidRPr="00121647" w:rsidRDefault="0051040C" w:rsidP="004832A2">
      <w:pPr>
        <w:tabs>
          <w:tab w:val="left" w:pos="720"/>
        </w:tabs>
        <w:ind w:firstLine="709"/>
        <w:jc w:val="both"/>
        <w:rPr>
          <w:bCs/>
          <w:sz w:val="28"/>
          <w:szCs w:val="28"/>
        </w:rPr>
      </w:pPr>
      <w:r w:rsidRPr="00121647">
        <w:rPr>
          <w:bCs/>
          <w:sz w:val="28"/>
          <w:szCs w:val="28"/>
        </w:rPr>
        <w:t xml:space="preserve">3.6.1. Основанием </w:t>
      </w:r>
      <w:proofErr w:type="gramStart"/>
      <w:r w:rsidRPr="00121647">
        <w:rPr>
          <w:bCs/>
          <w:sz w:val="28"/>
          <w:szCs w:val="28"/>
        </w:rPr>
        <w:t>для заключения Соглашения о намерениях в сфере сотрудничества в реализации инвестиционного проекта на территории</w:t>
      </w:r>
      <w:proofErr w:type="gramEnd"/>
      <w:r w:rsidRPr="00121647">
        <w:rPr>
          <w:bCs/>
          <w:sz w:val="28"/>
          <w:szCs w:val="28"/>
        </w:rPr>
        <w:t xml:space="preserve"> </w:t>
      </w:r>
      <w:r w:rsidR="009133F8" w:rsidRPr="00121647">
        <w:rPr>
          <w:bCs/>
          <w:sz w:val="28"/>
          <w:szCs w:val="28"/>
        </w:rPr>
        <w:t xml:space="preserve"> </w:t>
      </w:r>
      <w:proofErr w:type="spellStart"/>
      <w:r w:rsidR="00803E97">
        <w:rPr>
          <w:rStyle w:val="2b"/>
          <w:rFonts w:eastAsia="Calibri"/>
          <w:sz w:val="28"/>
          <w:szCs w:val="28"/>
        </w:rPr>
        <w:t>Виноградненского</w:t>
      </w:r>
      <w:proofErr w:type="spellEnd"/>
      <w:r w:rsidR="002E0F99" w:rsidRPr="00121647">
        <w:rPr>
          <w:rStyle w:val="2b"/>
          <w:rFonts w:eastAsia="Calibri"/>
          <w:sz w:val="28"/>
          <w:szCs w:val="28"/>
        </w:rPr>
        <w:t xml:space="preserve"> сельского поселения</w:t>
      </w:r>
      <w:r w:rsidR="009133F8" w:rsidRPr="00121647">
        <w:rPr>
          <w:bCs/>
          <w:sz w:val="28"/>
          <w:szCs w:val="28"/>
        </w:rPr>
        <w:t xml:space="preserve"> </w:t>
      </w:r>
      <w:r w:rsidRPr="00121647">
        <w:rPr>
          <w:bCs/>
          <w:sz w:val="28"/>
          <w:szCs w:val="28"/>
        </w:rPr>
        <w:t>является комплект до</w:t>
      </w:r>
      <w:r w:rsidR="009133F8" w:rsidRPr="00121647">
        <w:rPr>
          <w:bCs/>
          <w:sz w:val="28"/>
          <w:szCs w:val="28"/>
        </w:rPr>
        <w:t>кументов, предусмотренный п. 2.8</w:t>
      </w:r>
      <w:r w:rsidRPr="00121647">
        <w:rPr>
          <w:bCs/>
          <w:sz w:val="28"/>
          <w:szCs w:val="28"/>
        </w:rPr>
        <w:t>.1 настоящего административного регламента и проект Соглашения.</w:t>
      </w:r>
    </w:p>
    <w:p w:rsidR="0051040C" w:rsidRPr="00121647" w:rsidRDefault="0051040C" w:rsidP="004832A2">
      <w:pPr>
        <w:tabs>
          <w:tab w:val="left" w:pos="720"/>
        </w:tabs>
        <w:ind w:firstLine="709"/>
        <w:jc w:val="both"/>
        <w:rPr>
          <w:bCs/>
          <w:sz w:val="28"/>
          <w:szCs w:val="28"/>
        </w:rPr>
      </w:pPr>
      <w:r w:rsidRPr="00121647">
        <w:rPr>
          <w:bCs/>
          <w:sz w:val="28"/>
          <w:szCs w:val="28"/>
        </w:rPr>
        <w:t xml:space="preserve">3.6.2. </w:t>
      </w:r>
      <w:r w:rsidR="00646A1F" w:rsidRPr="00121647">
        <w:rPr>
          <w:bCs/>
          <w:sz w:val="28"/>
          <w:szCs w:val="28"/>
        </w:rPr>
        <w:t>Администрация</w:t>
      </w:r>
      <w:r w:rsidRPr="00121647">
        <w:rPr>
          <w:bCs/>
          <w:sz w:val="28"/>
          <w:szCs w:val="28"/>
        </w:rPr>
        <w:t xml:space="preserve"> рассматривает проект Соглашения с приложенным пакетом документов и, в случае отсутствия разногласий, нап</w:t>
      </w:r>
      <w:r w:rsidR="009133F8" w:rsidRPr="00121647">
        <w:rPr>
          <w:bCs/>
          <w:sz w:val="28"/>
          <w:szCs w:val="28"/>
        </w:rPr>
        <w:t>равляет подписанный со стороны а</w:t>
      </w:r>
      <w:r w:rsidRPr="00121647">
        <w:rPr>
          <w:bCs/>
          <w:sz w:val="28"/>
          <w:szCs w:val="28"/>
        </w:rPr>
        <w:t xml:space="preserve">дминистрации </w:t>
      </w:r>
      <w:r w:rsidR="0082411C">
        <w:rPr>
          <w:bCs/>
          <w:sz w:val="28"/>
          <w:szCs w:val="28"/>
        </w:rPr>
        <w:t xml:space="preserve"> </w:t>
      </w:r>
      <w:r w:rsidR="00646A1F" w:rsidRPr="00121647">
        <w:rPr>
          <w:bCs/>
          <w:sz w:val="28"/>
          <w:szCs w:val="28"/>
        </w:rPr>
        <w:t xml:space="preserve"> </w:t>
      </w:r>
      <w:r w:rsidRPr="00121647">
        <w:rPr>
          <w:bCs/>
          <w:sz w:val="28"/>
          <w:szCs w:val="28"/>
        </w:rPr>
        <w:t>экземпляр проекта Соглашения заявителю.</w:t>
      </w:r>
    </w:p>
    <w:p w:rsidR="0051040C" w:rsidRPr="00121647" w:rsidRDefault="0051040C" w:rsidP="004832A2">
      <w:pPr>
        <w:tabs>
          <w:tab w:val="left" w:pos="720"/>
        </w:tabs>
        <w:ind w:firstLine="709"/>
        <w:jc w:val="both"/>
        <w:rPr>
          <w:bCs/>
          <w:sz w:val="28"/>
          <w:szCs w:val="28"/>
        </w:rPr>
      </w:pPr>
      <w:r w:rsidRPr="00121647">
        <w:rPr>
          <w:bCs/>
          <w:sz w:val="28"/>
          <w:szCs w:val="28"/>
        </w:rPr>
        <w:t xml:space="preserve">3.6.3. Результат административной процедуры – подписание Соглашения  о намерениях в сфере сотрудничества в реализации инвестиционного проекта на территории </w:t>
      </w:r>
      <w:r w:rsidR="009133F8" w:rsidRPr="00121647">
        <w:rPr>
          <w:bCs/>
          <w:sz w:val="28"/>
          <w:szCs w:val="28"/>
        </w:rPr>
        <w:t xml:space="preserve"> </w:t>
      </w:r>
      <w:proofErr w:type="spellStart"/>
      <w:r w:rsidR="00803E97">
        <w:rPr>
          <w:rStyle w:val="2b"/>
          <w:rFonts w:eastAsia="Calibri"/>
          <w:sz w:val="28"/>
          <w:szCs w:val="28"/>
        </w:rPr>
        <w:t>Виноградненского</w:t>
      </w:r>
      <w:proofErr w:type="spellEnd"/>
      <w:r w:rsidR="002E0F99" w:rsidRPr="00121647">
        <w:rPr>
          <w:rStyle w:val="2b"/>
          <w:rFonts w:eastAsia="Calibri"/>
          <w:sz w:val="28"/>
          <w:szCs w:val="28"/>
        </w:rPr>
        <w:t xml:space="preserve"> сельского поселения</w:t>
      </w:r>
      <w:proofErr w:type="gramStart"/>
      <w:r w:rsidR="00BF3480" w:rsidRPr="00121647">
        <w:rPr>
          <w:bCs/>
          <w:sz w:val="28"/>
          <w:szCs w:val="28"/>
        </w:rPr>
        <w:t xml:space="preserve"> </w:t>
      </w:r>
      <w:r w:rsidRPr="00121647">
        <w:rPr>
          <w:bCs/>
          <w:sz w:val="28"/>
          <w:szCs w:val="28"/>
        </w:rPr>
        <w:t>.</w:t>
      </w:r>
      <w:proofErr w:type="gramEnd"/>
    </w:p>
    <w:p w:rsidR="0051040C" w:rsidRPr="00121647" w:rsidRDefault="0051040C" w:rsidP="004832A2">
      <w:pPr>
        <w:tabs>
          <w:tab w:val="left" w:pos="720"/>
        </w:tabs>
        <w:ind w:firstLine="709"/>
        <w:jc w:val="both"/>
        <w:rPr>
          <w:bCs/>
          <w:sz w:val="28"/>
          <w:szCs w:val="28"/>
        </w:rPr>
      </w:pPr>
      <w:r w:rsidRPr="00121647">
        <w:rPr>
          <w:bCs/>
          <w:sz w:val="28"/>
          <w:szCs w:val="28"/>
        </w:rPr>
        <w:lastRenderedPageBreak/>
        <w:t xml:space="preserve">3.6.4. Время выполнения административной процедуры </w:t>
      </w:r>
      <w:proofErr w:type="gramStart"/>
      <w:r w:rsidRPr="00121647">
        <w:rPr>
          <w:bCs/>
          <w:sz w:val="28"/>
          <w:szCs w:val="28"/>
        </w:rPr>
        <w:t>по заключению Соглашения о намерениях в сфере сотрудничества в реализации инвестиционного проекта на территории</w:t>
      </w:r>
      <w:proofErr w:type="gramEnd"/>
      <w:r w:rsidRPr="00121647">
        <w:rPr>
          <w:bCs/>
          <w:sz w:val="28"/>
          <w:szCs w:val="28"/>
        </w:rPr>
        <w:t xml:space="preserve"> </w:t>
      </w:r>
      <w:r w:rsidR="009133F8" w:rsidRPr="00121647">
        <w:rPr>
          <w:bCs/>
          <w:sz w:val="28"/>
          <w:szCs w:val="28"/>
        </w:rPr>
        <w:t xml:space="preserve"> </w:t>
      </w:r>
      <w:proofErr w:type="spellStart"/>
      <w:r w:rsidR="00803E97">
        <w:rPr>
          <w:rStyle w:val="2b"/>
          <w:rFonts w:eastAsia="Calibri"/>
          <w:sz w:val="28"/>
          <w:szCs w:val="28"/>
        </w:rPr>
        <w:t>Виноградненского</w:t>
      </w:r>
      <w:proofErr w:type="spellEnd"/>
      <w:r w:rsidR="002E0F99" w:rsidRPr="00121647">
        <w:rPr>
          <w:rStyle w:val="2b"/>
          <w:rFonts w:eastAsia="Calibri"/>
          <w:sz w:val="28"/>
          <w:szCs w:val="28"/>
        </w:rPr>
        <w:t xml:space="preserve"> сельского поселения</w:t>
      </w:r>
      <w:r w:rsidR="00646A1F" w:rsidRPr="00121647">
        <w:rPr>
          <w:bCs/>
          <w:sz w:val="28"/>
          <w:szCs w:val="28"/>
        </w:rPr>
        <w:t xml:space="preserve"> </w:t>
      </w:r>
      <w:r w:rsidRPr="00121647">
        <w:rPr>
          <w:bCs/>
          <w:sz w:val="28"/>
          <w:szCs w:val="28"/>
        </w:rPr>
        <w:t>не должно превышать 5 (пяти) рабочих дней.</w:t>
      </w:r>
    </w:p>
    <w:p w:rsidR="0051040C" w:rsidRPr="00121647" w:rsidRDefault="004832A2" w:rsidP="004832A2">
      <w:pPr>
        <w:tabs>
          <w:tab w:val="left" w:pos="720"/>
        </w:tabs>
        <w:ind w:firstLine="709"/>
        <w:jc w:val="both"/>
        <w:rPr>
          <w:b/>
          <w:color w:val="000000"/>
          <w:sz w:val="28"/>
          <w:szCs w:val="28"/>
        </w:rPr>
      </w:pPr>
      <w:r w:rsidRPr="00121647">
        <w:rPr>
          <w:b/>
          <w:bCs/>
          <w:sz w:val="28"/>
          <w:szCs w:val="28"/>
        </w:rPr>
        <w:t>3.7</w:t>
      </w:r>
      <w:r w:rsidR="0051040C" w:rsidRPr="00121647">
        <w:rPr>
          <w:b/>
          <w:bCs/>
          <w:sz w:val="28"/>
          <w:szCs w:val="28"/>
        </w:rPr>
        <w:t xml:space="preserve">.  </w:t>
      </w:r>
      <w:r w:rsidR="0051040C" w:rsidRPr="00121647">
        <w:rPr>
          <w:b/>
          <w:sz w:val="28"/>
          <w:szCs w:val="28"/>
        </w:rPr>
        <w:t xml:space="preserve">Принятие решения о предоставлении муниципальной услуги </w:t>
      </w:r>
      <w:r w:rsidR="009133F8" w:rsidRPr="00121647">
        <w:rPr>
          <w:b/>
          <w:sz w:val="28"/>
          <w:szCs w:val="28"/>
        </w:rPr>
        <w:t>а</w:t>
      </w:r>
      <w:r w:rsidR="00646A1F" w:rsidRPr="00121647">
        <w:rPr>
          <w:b/>
          <w:sz w:val="28"/>
          <w:szCs w:val="28"/>
        </w:rPr>
        <w:t xml:space="preserve">дминистрацией </w:t>
      </w:r>
      <w:r w:rsidR="0051040C" w:rsidRPr="00121647">
        <w:rPr>
          <w:b/>
          <w:color w:val="000000"/>
          <w:sz w:val="28"/>
          <w:szCs w:val="28"/>
        </w:rPr>
        <w:t xml:space="preserve"> либо об отказе в предоставлении муниципальной услуги</w:t>
      </w:r>
      <w:r w:rsidR="00646A1F" w:rsidRPr="00121647">
        <w:rPr>
          <w:b/>
          <w:color w:val="000000"/>
          <w:sz w:val="28"/>
          <w:szCs w:val="28"/>
        </w:rPr>
        <w:t>.</w:t>
      </w:r>
    </w:p>
    <w:p w:rsidR="0051040C" w:rsidRPr="00121647" w:rsidRDefault="004832A2" w:rsidP="004832A2">
      <w:pPr>
        <w:tabs>
          <w:tab w:val="left" w:pos="720"/>
        </w:tabs>
        <w:ind w:firstLine="709"/>
        <w:jc w:val="both"/>
        <w:rPr>
          <w:bCs/>
          <w:sz w:val="28"/>
          <w:szCs w:val="28"/>
        </w:rPr>
      </w:pPr>
      <w:r w:rsidRPr="00121647">
        <w:rPr>
          <w:sz w:val="28"/>
          <w:szCs w:val="28"/>
        </w:rPr>
        <w:t>3.7</w:t>
      </w:r>
      <w:r w:rsidR="0051040C" w:rsidRPr="00121647">
        <w:rPr>
          <w:sz w:val="28"/>
          <w:szCs w:val="28"/>
        </w:rPr>
        <w:t>.1. Основанием для начала исполнения административной процедуры</w:t>
      </w:r>
      <w:r w:rsidR="0051040C" w:rsidRPr="00121647">
        <w:rPr>
          <w:bCs/>
          <w:sz w:val="28"/>
          <w:szCs w:val="28"/>
        </w:rPr>
        <w:t xml:space="preserve"> по принятию решения о предоставлении муниципальной услуги или об отказе в предоставлении муниципальной услуги является инвестиционное намерение, решение </w:t>
      </w:r>
      <w:r w:rsidR="009133F8" w:rsidRPr="00121647">
        <w:rPr>
          <w:sz w:val="28"/>
          <w:szCs w:val="28"/>
        </w:rPr>
        <w:t xml:space="preserve"> главы сельсовета</w:t>
      </w:r>
      <w:r w:rsidR="00646A1F" w:rsidRPr="00121647">
        <w:rPr>
          <w:bCs/>
          <w:sz w:val="28"/>
          <w:szCs w:val="28"/>
        </w:rPr>
        <w:t xml:space="preserve"> </w:t>
      </w:r>
      <w:r w:rsidR="0051040C" w:rsidRPr="00121647">
        <w:rPr>
          <w:bCs/>
          <w:sz w:val="28"/>
          <w:szCs w:val="28"/>
        </w:rPr>
        <w:t>и комплект до</w:t>
      </w:r>
      <w:r w:rsidR="009133F8" w:rsidRPr="00121647">
        <w:rPr>
          <w:bCs/>
          <w:sz w:val="28"/>
          <w:szCs w:val="28"/>
        </w:rPr>
        <w:t>кументов, предусмотренный п. 2.8</w:t>
      </w:r>
      <w:r w:rsidR="0051040C" w:rsidRPr="00121647">
        <w:rPr>
          <w:bCs/>
          <w:sz w:val="28"/>
          <w:szCs w:val="28"/>
        </w:rPr>
        <w:t>.1 настоящего Адм</w:t>
      </w:r>
      <w:r w:rsidR="00646A1F" w:rsidRPr="00121647">
        <w:rPr>
          <w:bCs/>
          <w:sz w:val="28"/>
          <w:szCs w:val="28"/>
        </w:rPr>
        <w:t>и</w:t>
      </w:r>
      <w:r w:rsidR="0051040C" w:rsidRPr="00121647">
        <w:rPr>
          <w:bCs/>
          <w:sz w:val="28"/>
          <w:szCs w:val="28"/>
        </w:rPr>
        <w:t>нистративного регламента.</w:t>
      </w:r>
    </w:p>
    <w:p w:rsidR="0051040C" w:rsidRPr="00121647" w:rsidRDefault="004832A2" w:rsidP="004832A2">
      <w:pPr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3.7</w:t>
      </w:r>
      <w:r w:rsidR="0051040C" w:rsidRPr="00121647">
        <w:rPr>
          <w:sz w:val="28"/>
          <w:szCs w:val="28"/>
        </w:rPr>
        <w:t>.</w:t>
      </w:r>
      <w:r w:rsidR="00646A1F" w:rsidRPr="00121647">
        <w:rPr>
          <w:sz w:val="28"/>
          <w:szCs w:val="28"/>
        </w:rPr>
        <w:t>2</w:t>
      </w:r>
      <w:r w:rsidR="0051040C" w:rsidRPr="00121647">
        <w:rPr>
          <w:sz w:val="28"/>
          <w:szCs w:val="28"/>
        </w:rPr>
        <w:t>.</w:t>
      </w:r>
      <w:r w:rsidR="0051040C" w:rsidRPr="00121647">
        <w:rPr>
          <w:color w:val="000000"/>
          <w:sz w:val="28"/>
          <w:szCs w:val="28"/>
        </w:rPr>
        <w:t xml:space="preserve"> </w:t>
      </w:r>
      <w:r w:rsidR="0051040C" w:rsidRPr="00121647">
        <w:rPr>
          <w:sz w:val="28"/>
          <w:szCs w:val="28"/>
        </w:rPr>
        <w:t>Решение об отказе в предоставлении муниципальной услуги принимается при наличии оснований, ука</w:t>
      </w:r>
      <w:r w:rsidR="003F5996" w:rsidRPr="00121647">
        <w:rPr>
          <w:sz w:val="28"/>
          <w:szCs w:val="28"/>
        </w:rPr>
        <w:t>занных в пункте 2.10.</w:t>
      </w:r>
      <w:r w:rsidR="0051040C" w:rsidRPr="00121647">
        <w:rPr>
          <w:sz w:val="28"/>
          <w:szCs w:val="28"/>
        </w:rPr>
        <w:t xml:space="preserve"> настоящего административного регламента.</w:t>
      </w:r>
    </w:p>
    <w:p w:rsidR="0051040C" w:rsidRPr="00121647" w:rsidRDefault="004832A2" w:rsidP="004832A2">
      <w:pPr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3.7</w:t>
      </w:r>
      <w:r w:rsidR="0051040C" w:rsidRPr="00121647">
        <w:rPr>
          <w:sz w:val="28"/>
          <w:szCs w:val="28"/>
        </w:rPr>
        <w:t>.</w:t>
      </w:r>
      <w:r w:rsidR="00646A1F" w:rsidRPr="00121647">
        <w:rPr>
          <w:sz w:val="28"/>
          <w:szCs w:val="28"/>
        </w:rPr>
        <w:t>3</w:t>
      </w:r>
      <w:r w:rsidR="0051040C" w:rsidRPr="00121647">
        <w:rPr>
          <w:sz w:val="28"/>
          <w:szCs w:val="28"/>
        </w:rPr>
        <w:t xml:space="preserve">. </w:t>
      </w:r>
      <w:r w:rsidR="00646A1F" w:rsidRPr="00121647">
        <w:rPr>
          <w:sz w:val="28"/>
          <w:szCs w:val="28"/>
        </w:rPr>
        <w:t>Администрация</w:t>
      </w:r>
      <w:r w:rsidR="0051040C" w:rsidRPr="00121647">
        <w:rPr>
          <w:sz w:val="28"/>
          <w:szCs w:val="28"/>
        </w:rPr>
        <w:t xml:space="preserve"> </w:t>
      </w:r>
      <w:r w:rsidR="00C555B1">
        <w:rPr>
          <w:sz w:val="28"/>
          <w:szCs w:val="28"/>
        </w:rPr>
        <w:t>сельского поселения</w:t>
      </w:r>
      <w:r w:rsidR="003F5996" w:rsidRPr="00121647">
        <w:rPr>
          <w:sz w:val="28"/>
          <w:szCs w:val="28"/>
        </w:rPr>
        <w:t xml:space="preserve"> </w:t>
      </w:r>
      <w:r w:rsidR="0051040C" w:rsidRPr="00121647">
        <w:rPr>
          <w:sz w:val="28"/>
          <w:szCs w:val="28"/>
        </w:rPr>
        <w:t>в письменной форме уведомляет инициатора проекта о принятом решении.</w:t>
      </w:r>
    </w:p>
    <w:p w:rsidR="0051040C" w:rsidRPr="00121647" w:rsidRDefault="004832A2" w:rsidP="004832A2">
      <w:pPr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3.7</w:t>
      </w:r>
      <w:r w:rsidR="0051040C" w:rsidRPr="00121647">
        <w:rPr>
          <w:sz w:val="28"/>
          <w:szCs w:val="28"/>
        </w:rPr>
        <w:t>.</w:t>
      </w:r>
      <w:r w:rsidR="00646A1F" w:rsidRPr="00121647">
        <w:rPr>
          <w:sz w:val="28"/>
          <w:szCs w:val="28"/>
        </w:rPr>
        <w:t>4</w:t>
      </w:r>
      <w:r w:rsidR="0051040C" w:rsidRPr="00121647">
        <w:rPr>
          <w:sz w:val="28"/>
          <w:szCs w:val="28"/>
        </w:rPr>
        <w:t>. Результат административной процедуры – письменное уведомление инициатора проекта о принятом решении в отношении планируемого к реализации инвестиционного проекта.</w:t>
      </w:r>
    </w:p>
    <w:p w:rsidR="0051040C" w:rsidRPr="00121647" w:rsidRDefault="004832A2" w:rsidP="004832A2">
      <w:pPr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3.7.5</w:t>
      </w:r>
      <w:r w:rsidR="0051040C" w:rsidRPr="00121647">
        <w:rPr>
          <w:sz w:val="28"/>
          <w:szCs w:val="28"/>
        </w:rPr>
        <w:t>. Время выполнения административной процедуры не должно превышать 3</w:t>
      </w:r>
      <w:r w:rsidR="0051040C" w:rsidRPr="00121647">
        <w:rPr>
          <w:color w:val="FF0000"/>
          <w:sz w:val="28"/>
          <w:szCs w:val="28"/>
        </w:rPr>
        <w:t xml:space="preserve"> </w:t>
      </w:r>
      <w:r w:rsidR="0051040C" w:rsidRPr="00121647">
        <w:rPr>
          <w:sz w:val="28"/>
          <w:szCs w:val="28"/>
        </w:rPr>
        <w:t xml:space="preserve">(трех) рабочих </w:t>
      </w:r>
      <w:r w:rsidR="000C3DBD" w:rsidRPr="00121647">
        <w:rPr>
          <w:sz w:val="28"/>
          <w:szCs w:val="28"/>
        </w:rPr>
        <w:t>дней.</w:t>
      </w:r>
    </w:p>
    <w:p w:rsidR="00C0211F" w:rsidRPr="00121647" w:rsidRDefault="004832A2" w:rsidP="004832A2">
      <w:pPr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3.8</w:t>
      </w:r>
      <w:r w:rsidR="00C0211F" w:rsidRPr="00121647">
        <w:rPr>
          <w:sz w:val="28"/>
          <w:szCs w:val="28"/>
        </w:rPr>
        <w:t>. Предоставление данной услуги в многофункциональных центрах не предусмотрено</w:t>
      </w:r>
    </w:p>
    <w:p w:rsidR="000C3DBD" w:rsidRPr="00121647" w:rsidRDefault="000C3DBD" w:rsidP="004832A2">
      <w:pPr>
        <w:ind w:firstLine="709"/>
        <w:jc w:val="both"/>
        <w:rPr>
          <w:sz w:val="28"/>
          <w:szCs w:val="28"/>
        </w:rPr>
      </w:pPr>
    </w:p>
    <w:p w:rsidR="00C555B1" w:rsidRDefault="00C555B1" w:rsidP="004832A2">
      <w:pPr>
        <w:ind w:firstLine="540"/>
        <w:jc w:val="center"/>
        <w:rPr>
          <w:b/>
          <w:sz w:val="28"/>
          <w:szCs w:val="28"/>
        </w:rPr>
      </w:pPr>
    </w:p>
    <w:p w:rsidR="00C555B1" w:rsidRDefault="00C555B1" w:rsidP="004832A2">
      <w:pPr>
        <w:ind w:firstLine="540"/>
        <w:jc w:val="center"/>
        <w:rPr>
          <w:b/>
          <w:sz w:val="28"/>
          <w:szCs w:val="28"/>
        </w:rPr>
      </w:pPr>
    </w:p>
    <w:p w:rsidR="0051040C" w:rsidRPr="00121647" w:rsidRDefault="0051040C" w:rsidP="004832A2">
      <w:pPr>
        <w:ind w:firstLine="540"/>
        <w:jc w:val="center"/>
        <w:rPr>
          <w:b/>
          <w:sz w:val="28"/>
          <w:szCs w:val="28"/>
        </w:rPr>
      </w:pPr>
      <w:r w:rsidRPr="00121647">
        <w:rPr>
          <w:b/>
          <w:sz w:val="28"/>
          <w:szCs w:val="28"/>
        </w:rPr>
        <w:t xml:space="preserve">IV. ФОРМЫ </w:t>
      </w:r>
      <w:proofErr w:type="gramStart"/>
      <w:r w:rsidRPr="00121647">
        <w:rPr>
          <w:b/>
          <w:sz w:val="28"/>
          <w:szCs w:val="28"/>
        </w:rPr>
        <w:t>КОНТРОЛЯ ЗА</w:t>
      </w:r>
      <w:proofErr w:type="gramEnd"/>
      <w:r w:rsidRPr="00121647">
        <w:rPr>
          <w:b/>
          <w:sz w:val="28"/>
          <w:szCs w:val="28"/>
        </w:rPr>
        <w:t xml:space="preserve"> ИСПОЛНЕНИЕМ АДМИНИСТРАТИВНОГО РЕГЛАМЕНТА</w:t>
      </w:r>
    </w:p>
    <w:p w:rsidR="00181691" w:rsidRPr="00121647" w:rsidRDefault="00181691" w:rsidP="0018169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4.1. В целях неукоснительного соблюдения должностными лицами </w:t>
      </w:r>
      <w:r w:rsidR="0082411C">
        <w:rPr>
          <w:sz w:val="28"/>
          <w:szCs w:val="28"/>
        </w:rPr>
        <w:t xml:space="preserve"> администрации </w:t>
      </w:r>
      <w:r w:rsidRPr="00121647">
        <w:rPr>
          <w:sz w:val="28"/>
          <w:szCs w:val="28"/>
        </w:rPr>
        <w:t xml:space="preserve"> требований настоящего Регламента в администрации сельсовета осуществляется текущий </w:t>
      </w:r>
      <w:proofErr w:type="gramStart"/>
      <w:r w:rsidRPr="00121647">
        <w:rPr>
          <w:sz w:val="28"/>
          <w:szCs w:val="28"/>
        </w:rPr>
        <w:t>контроль за</w:t>
      </w:r>
      <w:proofErr w:type="gramEnd"/>
      <w:r w:rsidRPr="00121647">
        <w:rPr>
          <w:sz w:val="28"/>
          <w:szCs w:val="28"/>
        </w:rPr>
        <w:t xml:space="preserve"> его соблюдением.</w:t>
      </w:r>
    </w:p>
    <w:p w:rsidR="00181691" w:rsidRPr="00121647" w:rsidRDefault="00181691" w:rsidP="0018169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4.2. Текущий </w:t>
      </w:r>
      <w:proofErr w:type="gramStart"/>
      <w:r w:rsidRPr="00121647">
        <w:rPr>
          <w:sz w:val="28"/>
          <w:szCs w:val="28"/>
        </w:rPr>
        <w:t>контроль за</w:t>
      </w:r>
      <w:proofErr w:type="gramEnd"/>
      <w:r w:rsidRPr="00121647">
        <w:rPr>
          <w:sz w:val="28"/>
          <w:szCs w:val="28"/>
        </w:rPr>
        <w:t xml:space="preserve"> соблюдением требований настоящего Регламента осуществляет</w:t>
      </w:r>
      <w:r w:rsidR="00C555B1">
        <w:rPr>
          <w:sz w:val="28"/>
          <w:szCs w:val="28"/>
        </w:rPr>
        <w:t>ся заместителем главы администрации или главным специалистом</w:t>
      </w:r>
      <w:r w:rsidRPr="00121647">
        <w:rPr>
          <w:sz w:val="28"/>
          <w:szCs w:val="28"/>
        </w:rPr>
        <w:t xml:space="preserve">. </w:t>
      </w:r>
    </w:p>
    <w:p w:rsidR="00181691" w:rsidRPr="00121647" w:rsidRDefault="00181691" w:rsidP="0018169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4.3. На основани</w:t>
      </w:r>
      <w:r w:rsidR="00C555B1">
        <w:rPr>
          <w:sz w:val="28"/>
          <w:szCs w:val="28"/>
        </w:rPr>
        <w:t>и  распоряжения главы администрации</w:t>
      </w:r>
      <w:r w:rsidRPr="00121647">
        <w:rPr>
          <w:sz w:val="28"/>
          <w:szCs w:val="28"/>
        </w:rPr>
        <w:t xml:space="preserve"> осуществляются плановые и внеплановые проверки соблюдения сотру</w:t>
      </w:r>
      <w:r w:rsidR="00C555B1">
        <w:rPr>
          <w:sz w:val="28"/>
          <w:szCs w:val="28"/>
        </w:rPr>
        <w:t xml:space="preserve">дниками администрации </w:t>
      </w:r>
      <w:r w:rsidRPr="00121647">
        <w:rPr>
          <w:sz w:val="28"/>
          <w:szCs w:val="28"/>
        </w:rPr>
        <w:t xml:space="preserve"> требований настоящего Регламента. Плановые проверки осуществляются не реже одного раза в год, внеплановые проверки – по мере поступления соответствующих обращений (жалоб).</w:t>
      </w:r>
    </w:p>
    <w:p w:rsidR="00181691" w:rsidRPr="00121647" w:rsidRDefault="00181691" w:rsidP="0018169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4.4. Сотрудники и должностные лица </w:t>
      </w:r>
      <w:r w:rsidR="0082411C">
        <w:rPr>
          <w:sz w:val="28"/>
          <w:szCs w:val="28"/>
        </w:rPr>
        <w:t xml:space="preserve"> администрации </w:t>
      </w:r>
      <w:r w:rsidRPr="00121647">
        <w:rPr>
          <w:sz w:val="28"/>
          <w:szCs w:val="28"/>
        </w:rPr>
        <w:t xml:space="preserve"> за неисполнение требований настоящего Регламента несут ответственность в соответствии с действующим законодательством Российской Федерации.</w:t>
      </w:r>
    </w:p>
    <w:p w:rsidR="00181691" w:rsidRPr="00121647" w:rsidRDefault="00181691" w:rsidP="0018169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4.5. </w:t>
      </w:r>
      <w:proofErr w:type="gramStart"/>
      <w:r w:rsidRPr="00121647">
        <w:rPr>
          <w:sz w:val="28"/>
          <w:szCs w:val="28"/>
        </w:rPr>
        <w:t>Контроль за</w:t>
      </w:r>
      <w:proofErr w:type="gramEnd"/>
      <w:r w:rsidRPr="00121647">
        <w:rPr>
          <w:sz w:val="28"/>
          <w:szCs w:val="28"/>
        </w:rPr>
        <w:t xml:space="preserve"> полнотой и качеством предоставления Муниципальной услуги со стороны Заявителей, их объединений и организаций осуществляется посредством направления в установленном действующим законодательством порядке в  администрацию  </w:t>
      </w:r>
      <w:r w:rsidR="00DE5F1E" w:rsidRPr="00121647">
        <w:rPr>
          <w:sz w:val="28"/>
          <w:szCs w:val="28"/>
        </w:rPr>
        <w:t xml:space="preserve">сельского поселения </w:t>
      </w:r>
      <w:r w:rsidRPr="00121647">
        <w:rPr>
          <w:sz w:val="28"/>
          <w:szCs w:val="28"/>
        </w:rPr>
        <w:t>индивидуальных и коллективных обращений.</w:t>
      </w:r>
    </w:p>
    <w:p w:rsidR="00DE5F1E" w:rsidRPr="00121647" w:rsidRDefault="00DE5F1E" w:rsidP="0082411C">
      <w:pPr>
        <w:pStyle w:val="western"/>
        <w:spacing w:before="0" w:beforeAutospacing="0" w:after="0" w:afterAutospacing="0"/>
        <w:rPr>
          <w:b/>
          <w:sz w:val="28"/>
          <w:szCs w:val="28"/>
        </w:rPr>
      </w:pPr>
    </w:p>
    <w:p w:rsidR="00181691" w:rsidRPr="00121647" w:rsidRDefault="00181691" w:rsidP="00E92E09">
      <w:pPr>
        <w:pStyle w:val="western"/>
        <w:spacing w:before="0" w:beforeAutospacing="0" w:after="0" w:afterAutospacing="0"/>
        <w:jc w:val="center"/>
        <w:rPr>
          <w:b/>
          <w:sz w:val="28"/>
          <w:szCs w:val="28"/>
        </w:rPr>
      </w:pPr>
      <w:proofErr w:type="gramStart"/>
      <w:r w:rsidRPr="00121647">
        <w:rPr>
          <w:b/>
          <w:sz w:val="28"/>
          <w:szCs w:val="28"/>
          <w:lang w:val="en-US"/>
        </w:rPr>
        <w:lastRenderedPageBreak/>
        <w:t>V</w:t>
      </w:r>
      <w:r w:rsidRPr="00121647">
        <w:rPr>
          <w:b/>
          <w:sz w:val="28"/>
          <w:szCs w:val="28"/>
        </w:rPr>
        <w:t>.  ДОСУДЕБНОЕ</w:t>
      </w:r>
      <w:proofErr w:type="gramEnd"/>
      <w:r w:rsidRPr="00121647">
        <w:rPr>
          <w:b/>
          <w:sz w:val="28"/>
          <w:szCs w:val="28"/>
        </w:rPr>
        <w:t xml:space="preserve"> (ВНЕСУДЕБНОЕ) ОБЖАЛОВАНИЕ ЗАЯВИТЕЛЯМИ РЕШЕНИЙ  И ДЕЙСТВИЙ (БЕЗДЕЙСТВИЙ ОРГАНА, ПРЕДОСТАВЛЯЮЩЕГО МУНИЦИПАЛЬНУЮ УСЛУГУ, ДОЛЖНОСТНОГО ЛИЦА, ПРЕДОСТАВЛЯЮЩЕГО МУНИЦИПАЛЬНУЮ УСЛУГУ, ЛИБО МУНИЦИПАЛЬНОГО СЛУЖАЩЕГО </w:t>
      </w:r>
    </w:p>
    <w:p w:rsidR="00181691" w:rsidRPr="00121647" w:rsidRDefault="00181691" w:rsidP="00181691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5.1. Заявитель имеет право на обжалование решений и действий (бездействия) </w:t>
      </w:r>
      <w:r w:rsidR="0082411C">
        <w:rPr>
          <w:sz w:val="28"/>
          <w:szCs w:val="28"/>
        </w:rPr>
        <w:t xml:space="preserve"> администрации</w:t>
      </w:r>
      <w:proofErr w:type="gramStart"/>
      <w:r w:rsidR="0082411C">
        <w:rPr>
          <w:sz w:val="28"/>
          <w:szCs w:val="28"/>
        </w:rPr>
        <w:t xml:space="preserve"> </w:t>
      </w:r>
      <w:r w:rsidRPr="00121647">
        <w:rPr>
          <w:sz w:val="28"/>
          <w:szCs w:val="28"/>
        </w:rPr>
        <w:t>,</w:t>
      </w:r>
      <w:proofErr w:type="gramEnd"/>
      <w:r w:rsidRPr="00121647">
        <w:rPr>
          <w:sz w:val="28"/>
          <w:szCs w:val="28"/>
        </w:rPr>
        <w:t xml:space="preserve"> должностных лиц либо муниципальных служащих  администрации сельсовета в досудебном (внесудебном) порядке.</w:t>
      </w:r>
    </w:p>
    <w:p w:rsidR="00181691" w:rsidRPr="00121647" w:rsidRDefault="00181691" w:rsidP="00181691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В досудебном (внесудебном) порядке решения и действия (бездействие) должностных лиц  администрац</w:t>
      </w:r>
      <w:r w:rsidR="0082411C">
        <w:rPr>
          <w:sz w:val="28"/>
          <w:szCs w:val="28"/>
        </w:rPr>
        <w:t>ии</w:t>
      </w:r>
      <w:proofErr w:type="gramStart"/>
      <w:r w:rsidR="0082411C">
        <w:rPr>
          <w:sz w:val="28"/>
          <w:szCs w:val="28"/>
        </w:rPr>
        <w:t xml:space="preserve"> </w:t>
      </w:r>
      <w:r w:rsidRPr="00121647">
        <w:rPr>
          <w:sz w:val="28"/>
          <w:szCs w:val="28"/>
        </w:rPr>
        <w:t>,</w:t>
      </w:r>
      <w:proofErr w:type="gramEnd"/>
      <w:r w:rsidRPr="00121647">
        <w:rPr>
          <w:sz w:val="28"/>
          <w:szCs w:val="28"/>
        </w:rPr>
        <w:t xml:space="preserve"> муниципальных сл</w:t>
      </w:r>
      <w:r w:rsidR="0085196D">
        <w:rPr>
          <w:sz w:val="28"/>
          <w:szCs w:val="28"/>
        </w:rPr>
        <w:t xml:space="preserve">ужащих  администрации </w:t>
      </w:r>
      <w:r w:rsidRPr="00121647">
        <w:rPr>
          <w:sz w:val="28"/>
          <w:szCs w:val="28"/>
        </w:rPr>
        <w:t xml:space="preserve"> обжалуются в порядке п</w:t>
      </w:r>
      <w:r w:rsidR="0085196D">
        <w:rPr>
          <w:sz w:val="28"/>
          <w:szCs w:val="28"/>
        </w:rPr>
        <w:t>одчиненности  - главе администрации</w:t>
      </w:r>
      <w:r w:rsidRPr="00121647">
        <w:rPr>
          <w:sz w:val="28"/>
          <w:szCs w:val="28"/>
        </w:rPr>
        <w:t xml:space="preserve">. </w:t>
      </w:r>
    </w:p>
    <w:p w:rsidR="00181691" w:rsidRPr="00121647" w:rsidRDefault="00181691" w:rsidP="00181691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5.2. Основанием для начала процедуры досудебного (внесудебного) обжалования является поступление жалобы.</w:t>
      </w:r>
    </w:p>
    <w:p w:rsidR="00181691" w:rsidRPr="00121647" w:rsidRDefault="00181691" w:rsidP="00181691">
      <w:pPr>
        <w:pStyle w:val="western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Жалоба подается в письменной форме на бумажном носителе, в электронной форме.</w:t>
      </w:r>
    </w:p>
    <w:p w:rsidR="00181691" w:rsidRPr="00121647" w:rsidRDefault="00181691" w:rsidP="00181691">
      <w:pPr>
        <w:pStyle w:val="western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Жалоба может быть направлена по почте, через многофункциональный центр, с использованием информационно-телекоммуникационной сети Интернет, официального</w:t>
      </w:r>
      <w:r w:rsidR="0085196D">
        <w:rPr>
          <w:sz w:val="28"/>
          <w:szCs w:val="28"/>
        </w:rPr>
        <w:t xml:space="preserve"> сайта администрации</w:t>
      </w:r>
      <w:proofErr w:type="gramStart"/>
      <w:r w:rsidR="0085196D">
        <w:rPr>
          <w:sz w:val="28"/>
          <w:szCs w:val="28"/>
        </w:rPr>
        <w:t xml:space="preserve">  </w:t>
      </w:r>
      <w:r w:rsidRPr="00121647">
        <w:rPr>
          <w:sz w:val="28"/>
          <w:szCs w:val="28"/>
        </w:rPr>
        <w:t>,</w:t>
      </w:r>
      <w:proofErr w:type="gramEnd"/>
      <w:r w:rsidRPr="00121647">
        <w:rPr>
          <w:sz w:val="28"/>
          <w:szCs w:val="28"/>
        </w:rPr>
        <w:t xml:space="preserve">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181691" w:rsidRPr="00121647" w:rsidRDefault="00181691" w:rsidP="00181691">
      <w:pPr>
        <w:pStyle w:val="western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5.3. Предметом досудебного (внесудебного) обжалования является:</w:t>
      </w:r>
    </w:p>
    <w:p w:rsidR="00181691" w:rsidRPr="00121647" w:rsidRDefault="00181691" w:rsidP="00181691">
      <w:pPr>
        <w:pStyle w:val="western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1) нарушение срока регистрации заявления о предоставлении муниципальной услуги;</w:t>
      </w:r>
    </w:p>
    <w:p w:rsidR="00181691" w:rsidRPr="00121647" w:rsidRDefault="00181691" w:rsidP="00181691">
      <w:pPr>
        <w:pStyle w:val="western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2) нарушение срока предоставления муниципальной услуги;</w:t>
      </w:r>
    </w:p>
    <w:p w:rsidR="00181691" w:rsidRPr="00121647" w:rsidRDefault="00181691" w:rsidP="00181691">
      <w:pPr>
        <w:pStyle w:val="western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 Красноярского края, муниципальными правовыми актами для предоставления муниципальной услуги;</w:t>
      </w:r>
    </w:p>
    <w:p w:rsidR="00181691" w:rsidRPr="00121647" w:rsidRDefault="00181691" w:rsidP="00181691">
      <w:pPr>
        <w:pStyle w:val="western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4) отказ в приеме у заявителя документов, представление которых предусмотрено нормативными правовыми актами Российской Федерации, нормативными пр</w:t>
      </w:r>
      <w:r w:rsidR="0082411C">
        <w:rPr>
          <w:sz w:val="28"/>
          <w:szCs w:val="28"/>
        </w:rPr>
        <w:t>авовыми актами Чеченской Республики</w:t>
      </w:r>
      <w:r w:rsidRPr="00121647">
        <w:rPr>
          <w:sz w:val="28"/>
          <w:szCs w:val="28"/>
        </w:rPr>
        <w:t>, муниципальными правовыми актами для предоставления муниципальной услуги;</w:t>
      </w:r>
    </w:p>
    <w:p w:rsidR="00181691" w:rsidRPr="00121647" w:rsidRDefault="00181691" w:rsidP="00181691">
      <w:pPr>
        <w:pStyle w:val="western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</w:t>
      </w:r>
      <w:r w:rsidR="0085196D">
        <w:rPr>
          <w:sz w:val="28"/>
          <w:szCs w:val="28"/>
        </w:rPr>
        <w:t>овыми актами  Чеченской Республики</w:t>
      </w:r>
      <w:proofErr w:type="gramStart"/>
      <w:r w:rsidR="0085196D">
        <w:rPr>
          <w:sz w:val="28"/>
          <w:szCs w:val="28"/>
        </w:rPr>
        <w:t xml:space="preserve"> </w:t>
      </w:r>
      <w:r w:rsidRPr="00121647">
        <w:rPr>
          <w:sz w:val="28"/>
          <w:szCs w:val="28"/>
        </w:rPr>
        <w:t>,</w:t>
      </w:r>
      <w:proofErr w:type="gramEnd"/>
      <w:r w:rsidRPr="00121647">
        <w:rPr>
          <w:sz w:val="28"/>
          <w:szCs w:val="28"/>
        </w:rPr>
        <w:t xml:space="preserve"> муниципальными правовыми актами;</w:t>
      </w:r>
    </w:p>
    <w:p w:rsidR="00181691" w:rsidRPr="00121647" w:rsidRDefault="00181691" w:rsidP="00181691">
      <w:pPr>
        <w:pStyle w:val="western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6) требование у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</w:t>
      </w:r>
      <w:r w:rsidR="00DE5F1E" w:rsidRPr="00121647">
        <w:rPr>
          <w:sz w:val="28"/>
          <w:szCs w:val="28"/>
        </w:rPr>
        <w:t xml:space="preserve"> Чеченской Республики</w:t>
      </w:r>
      <w:proofErr w:type="gramStart"/>
      <w:r w:rsidR="00DE5F1E" w:rsidRPr="00121647">
        <w:rPr>
          <w:sz w:val="28"/>
          <w:szCs w:val="28"/>
        </w:rPr>
        <w:t xml:space="preserve"> </w:t>
      </w:r>
      <w:r w:rsidRPr="00121647">
        <w:rPr>
          <w:sz w:val="28"/>
          <w:szCs w:val="28"/>
        </w:rPr>
        <w:t>,</w:t>
      </w:r>
      <w:proofErr w:type="gramEnd"/>
      <w:r w:rsidRPr="00121647">
        <w:rPr>
          <w:sz w:val="28"/>
          <w:szCs w:val="28"/>
        </w:rPr>
        <w:t xml:space="preserve"> муниципальными правовыми актами;</w:t>
      </w:r>
    </w:p>
    <w:p w:rsidR="00181691" w:rsidRPr="00121647" w:rsidRDefault="00181691" w:rsidP="00181691">
      <w:pPr>
        <w:pStyle w:val="western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121647">
        <w:rPr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исправлений.</w:t>
      </w:r>
      <w:proofErr w:type="gramEnd"/>
    </w:p>
    <w:p w:rsidR="00181691" w:rsidRPr="00121647" w:rsidRDefault="00181691" w:rsidP="00181691">
      <w:pPr>
        <w:pStyle w:val="western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5.4. Содержание жалобы включает:</w:t>
      </w:r>
    </w:p>
    <w:p w:rsidR="00181691" w:rsidRPr="00121647" w:rsidRDefault="00181691" w:rsidP="00181691">
      <w:pPr>
        <w:pStyle w:val="western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1) наименование органа, предоставляющего муниципальную услугу, </w:t>
      </w:r>
      <w:r w:rsidRPr="00121647">
        <w:rPr>
          <w:sz w:val="28"/>
          <w:szCs w:val="28"/>
        </w:rPr>
        <w:lastRenderedPageBreak/>
        <w:t>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181691" w:rsidRPr="00121647" w:rsidRDefault="00181691" w:rsidP="00181691">
      <w:pPr>
        <w:pStyle w:val="western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121647">
        <w:rPr>
          <w:sz w:val="28"/>
          <w:szCs w:val="28"/>
        </w:rPr>
        <w:t>2) фамилию, имя, отчество (последнее – при наличии), сведения             о месте жительства заявителя – физического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181691" w:rsidRPr="00121647" w:rsidRDefault="00181691" w:rsidP="00181691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181691" w:rsidRPr="00121647" w:rsidRDefault="00181691" w:rsidP="00181691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181691" w:rsidRPr="00121647" w:rsidRDefault="00181691" w:rsidP="00181691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5.5. Заявитель имеет право на получение информации и документов, необходимых для обоснования и рассмотрения жалобы.</w:t>
      </w:r>
    </w:p>
    <w:p w:rsidR="00181691" w:rsidRPr="00121647" w:rsidRDefault="00181691" w:rsidP="00181691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5.5.  Глава </w:t>
      </w:r>
      <w:r w:rsidR="0082411C">
        <w:rPr>
          <w:sz w:val="28"/>
          <w:szCs w:val="28"/>
        </w:rPr>
        <w:t xml:space="preserve"> администрации</w:t>
      </w:r>
      <w:r w:rsidRPr="00121647">
        <w:rPr>
          <w:i/>
          <w:iCs/>
          <w:sz w:val="28"/>
          <w:szCs w:val="28"/>
        </w:rPr>
        <w:t xml:space="preserve"> </w:t>
      </w:r>
      <w:r w:rsidRPr="00121647">
        <w:rPr>
          <w:sz w:val="28"/>
          <w:szCs w:val="28"/>
        </w:rPr>
        <w:t>проводит личный прием заявителей в установленные для приема дни и время в порядке, установленном статьей 13 Федерального закона от 02.05.2006 № 59-ФЗ «О порядке рассмотрения обращений граждан Российской Федерации».</w:t>
      </w:r>
    </w:p>
    <w:p w:rsidR="00181691" w:rsidRPr="00121647" w:rsidRDefault="00181691" w:rsidP="00181691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5.6. Жалоба подлежит рассмотрению должностным лицом, наделенным полномочиями по рассмотрению жалоб, в течение 15 рабочих дней со дня ее регистрации.</w:t>
      </w:r>
    </w:p>
    <w:p w:rsidR="00181691" w:rsidRPr="00121647" w:rsidRDefault="00181691" w:rsidP="00181691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В случае обжалования отказа в приеме документов у заявителя  либо в исправлении допущенных опечаток и ошибок или в случае     </w:t>
      </w:r>
      <w:proofErr w:type="gramStart"/>
      <w:r w:rsidRPr="00121647">
        <w:rPr>
          <w:sz w:val="28"/>
          <w:szCs w:val="28"/>
        </w:rPr>
        <w:t>обжалования нарушения установленного срока внесения таких исправлений</w:t>
      </w:r>
      <w:proofErr w:type="gramEnd"/>
      <w:r w:rsidRPr="00121647">
        <w:rPr>
          <w:sz w:val="28"/>
          <w:szCs w:val="28"/>
        </w:rPr>
        <w:t xml:space="preserve"> жалоба подлежит рассмотрению в течение 5 рабочих дней            со дня ее регистрации.</w:t>
      </w:r>
    </w:p>
    <w:p w:rsidR="00181691" w:rsidRPr="00121647" w:rsidRDefault="00181691" w:rsidP="00181691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5.7. По результатам рассмотрения жалобы принимается одно из следующих решений:</w:t>
      </w:r>
    </w:p>
    <w:p w:rsidR="00181691" w:rsidRPr="00121647" w:rsidRDefault="00181691" w:rsidP="00181691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1) жалоба подлежит удовлетворению,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 не предусмотрено нормативными правовыми актами Российской Федерации, нормативными правовыми актами  Красноярского края, муниципальными правовыми актами</w:t>
      </w:r>
      <w:proofErr w:type="gramStart"/>
      <w:r w:rsidRPr="00121647">
        <w:rPr>
          <w:sz w:val="28"/>
          <w:szCs w:val="28"/>
        </w:rPr>
        <w:t xml:space="preserve"> ,</w:t>
      </w:r>
      <w:proofErr w:type="gramEnd"/>
      <w:r w:rsidRPr="00121647">
        <w:rPr>
          <w:sz w:val="28"/>
          <w:szCs w:val="28"/>
        </w:rPr>
        <w:t xml:space="preserve"> а также в иных формах, предусмотренных законодательством Российской Федерации;</w:t>
      </w:r>
    </w:p>
    <w:p w:rsidR="00181691" w:rsidRPr="00121647" w:rsidRDefault="00181691" w:rsidP="00181691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2) в удовлетворении жалобы отказывается.</w:t>
      </w:r>
    </w:p>
    <w:p w:rsidR="00181691" w:rsidRPr="00121647" w:rsidRDefault="00181691" w:rsidP="00181691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Не позднее дня, следующего за днем принятия решения по результатам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81691" w:rsidRPr="00121647" w:rsidRDefault="00181691" w:rsidP="00181691">
      <w:pPr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5.8. . В случае установления в ходе или по результатам </w:t>
      </w:r>
      <w:proofErr w:type="gramStart"/>
      <w:r w:rsidRPr="00121647"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121647">
        <w:rPr>
          <w:sz w:val="28"/>
          <w:szCs w:val="28"/>
        </w:rPr>
        <w:t xml:space="preserve"> или преступления должностное лицо администрации, наделенное полномочиями по рассмотрению жалоб, незамедлительно направляет имеющиеся материалы в органы прокуратуры.</w:t>
      </w:r>
    </w:p>
    <w:p w:rsidR="00181691" w:rsidRPr="00121647" w:rsidRDefault="00181691" w:rsidP="00181691">
      <w:pPr>
        <w:jc w:val="both"/>
        <w:rPr>
          <w:sz w:val="28"/>
          <w:szCs w:val="28"/>
        </w:rPr>
      </w:pPr>
    </w:p>
    <w:p w:rsidR="00181691" w:rsidRPr="00121647" w:rsidRDefault="00181691" w:rsidP="00181691">
      <w:pPr>
        <w:ind w:left="4956" w:firstLine="708"/>
        <w:jc w:val="both"/>
        <w:rPr>
          <w:sz w:val="28"/>
          <w:szCs w:val="28"/>
        </w:rPr>
      </w:pPr>
    </w:p>
    <w:p w:rsidR="0051040C" w:rsidRPr="00803E97" w:rsidRDefault="00803E97" w:rsidP="00803E97">
      <w:pPr>
        <w:autoSpaceDE w:val="0"/>
        <w:autoSpaceDN w:val="0"/>
        <w:adjustRightInd w:val="0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</w:t>
      </w:r>
      <w:r w:rsidR="0051040C" w:rsidRPr="000C3DBD">
        <w:t>Приложение № 1</w:t>
      </w:r>
    </w:p>
    <w:p w:rsidR="0051040C" w:rsidRPr="000C3DBD" w:rsidRDefault="0051040C" w:rsidP="0051040C">
      <w:pPr>
        <w:autoSpaceDE w:val="0"/>
        <w:autoSpaceDN w:val="0"/>
        <w:adjustRightInd w:val="0"/>
        <w:spacing w:before="120" w:line="240" w:lineRule="exact"/>
        <w:ind w:left="4678"/>
        <w:jc w:val="right"/>
        <w:outlineLvl w:val="1"/>
      </w:pPr>
      <w:r w:rsidRPr="000C3DBD">
        <w:t xml:space="preserve">к  Административному регламенту </w:t>
      </w:r>
    </w:p>
    <w:p w:rsidR="0051040C" w:rsidRPr="000C3DBD" w:rsidRDefault="0051040C" w:rsidP="0051040C">
      <w:pPr>
        <w:autoSpaceDE w:val="0"/>
        <w:autoSpaceDN w:val="0"/>
        <w:adjustRightInd w:val="0"/>
        <w:spacing w:line="240" w:lineRule="exact"/>
        <w:ind w:left="4680"/>
        <w:jc w:val="both"/>
        <w:outlineLvl w:val="1"/>
      </w:pPr>
    </w:p>
    <w:p w:rsidR="0051040C" w:rsidRPr="000C3DBD" w:rsidRDefault="0051040C" w:rsidP="0051040C">
      <w:pPr>
        <w:autoSpaceDE w:val="0"/>
        <w:autoSpaceDN w:val="0"/>
        <w:adjustRightInd w:val="0"/>
        <w:ind w:firstLine="540"/>
        <w:jc w:val="center"/>
        <w:outlineLvl w:val="2"/>
      </w:pPr>
      <w:r w:rsidRPr="000C3DBD">
        <w:t xml:space="preserve">    </w:t>
      </w:r>
    </w:p>
    <w:p w:rsidR="0051040C" w:rsidRPr="000C3DBD" w:rsidRDefault="0051040C" w:rsidP="0051040C">
      <w:pPr>
        <w:jc w:val="center"/>
        <w:rPr>
          <w:b/>
        </w:rPr>
      </w:pPr>
      <w:r w:rsidRPr="000C3DBD">
        <w:rPr>
          <w:b/>
        </w:rPr>
        <w:t>ИНВЕСТИЦИОННОЕ НАМЕРЕНИЕ</w:t>
      </w:r>
    </w:p>
    <w:p w:rsidR="0051040C" w:rsidRPr="000C3DBD" w:rsidRDefault="0051040C" w:rsidP="0051040C">
      <w:pPr>
        <w:jc w:val="center"/>
      </w:pPr>
      <w:r w:rsidRPr="000C3DBD">
        <w:t>(примерная форма)</w:t>
      </w:r>
    </w:p>
    <w:p w:rsidR="0051040C" w:rsidRPr="000C3DBD" w:rsidRDefault="0051040C" w:rsidP="0051040C">
      <w:pPr>
        <w:jc w:val="center"/>
      </w:pPr>
    </w:p>
    <w:p w:rsidR="0051040C" w:rsidRPr="000C3DBD" w:rsidRDefault="0051040C" w:rsidP="0051040C">
      <w:pPr>
        <w:jc w:val="center"/>
        <w:rPr>
          <w:b/>
        </w:rPr>
      </w:pPr>
      <w:r w:rsidRPr="000C3DBD">
        <w:rPr>
          <w:b/>
        </w:rPr>
        <w:t>1.Сведения об организации, представляющей инвестора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4253"/>
      </w:tblGrid>
      <w:tr w:rsidR="0051040C" w:rsidRPr="000C3DBD" w:rsidTr="000C3DBD">
        <w:tc>
          <w:tcPr>
            <w:tcW w:w="5211" w:type="dxa"/>
          </w:tcPr>
          <w:p w:rsidR="0051040C" w:rsidRPr="000C3DBD" w:rsidRDefault="0051040C" w:rsidP="0066485D">
            <w:pPr>
              <w:jc w:val="both"/>
            </w:pPr>
            <w:r w:rsidRPr="000C3DBD">
              <w:t>Полное наименование юридического лица</w:t>
            </w:r>
          </w:p>
        </w:tc>
        <w:tc>
          <w:tcPr>
            <w:tcW w:w="4253" w:type="dxa"/>
          </w:tcPr>
          <w:p w:rsidR="0051040C" w:rsidRPr="000C3DBD" w:rsidRDefault="0051040C" w:rsidP="0066485D">
            <w:pPr>
              <w:jc w:val="both"/>
            </w:pPr>
          </w:p>
        </w:tc>
      </w:tr>
      <w:tr w:rsidR="0051040C" w:rsidRPr="000C3DBD" w:rsidTr="000C3DBD">
        <w:tc>
          <w:tcPr>
            <w:tcW w:w="5211" w:type="dxa"/>
          </w:tcPr>
          <w:p w:rsidR="0051040C" w:rsidRPr="000C3DBD" w:rsidRDefault="0051040C" w:rsidP="0066485D">
            <w:pPr>
              <w:jc w:val="both"/>
            </w:pPr>
            <w:r w:rsidRPr="000C3DBD">
              <w:t>Дата и место регистрации</w:t>
            </w:r>
          </w:p>
        </w:tc>
        <w:tc>
          <w:tcPr>
            <w:tcW w:w="4253" w:type="dxa"/>
          </w:tcPr>
          <w:p w:rsidR="0051040C" w:rsidRPr="000C3DBD" w:rsidRDefault="0051040C" w:rsidP="0066485D">
            <w:pPr>
              <w:ind w:right="976"/>
              <w:jc w:val="both"/>
            </w:pPr>
          </w:p>
        </w:tc>
      </w:tr>
      <w:tr w:rsidR="0051040C" w:rsidRPr="000C3DBD" w:rsidTr="000C3DBD">
        <w:tc>
          <w:tcPr>
            <w:tcW w:w="5211" w:type="dxa"/>
          </w:tcPr>
          <w:p w:rsidR="0051040C" w:rsidRPr="000C3DBD" w:rsidRDefault="0051040C" w:rsidP="0066485D">
            <w:pPr>
              <w:jc w:val="both"/>
            </w:pPr>
            <w:r w:rsidRPr="000C3DBD">
              <w:t>Юридический адрес</w:t>
            </w:r>
          </w:p>
        </w:tc>
        <w:tc>
          <w:tcPr>
            <w:tcW w:w="4253" w:type="dxa"/>
          </w:tcPr>
          <w:p w:rsidR="0051040C" w:rsidRPr="000C3DBD" w:rsidRDefault="0051040C" w:rsidP="0066485D">
            <w:pPr>
              <w:jc w:val="both"/>
            </w:pPr>
          </w:p>
        </w:tc>
      </w:tr>
      <w:tr w:rsidR="0051040C" w:rsidRPr="000C3DBD" w:rsidTr="000C3DBD">
        <w:tc>
          <w:tcPr>
            <w:tcW w:w="5211" w:type="dxa"/>
          </w:tcPr>
          <w:p w:rsidR="0051040C" w:rsidRPr="000C3DBD" w:rsidRDefault="0051040C" w:rsidP="0066485D">
            <w:pPr>
              <w:jc w:val="both"/>
            </w:pPr>
            <w:r w:rsidRPr="000C3DBD">
              <w:t>Почтовый адрес</w:t>
            </w:r>
          </w:p>
        </w:tc>
        <w:tc>
          <w:tcPr>
            <w:tcW w:w="4253" w:type="dxa"/>
          </w:tcPr>
          <w:p w:rsidR="0051040C" w:rsidRPr="000C3DBD" w:rsidRDefault="0051040C" w:rsidP="0066485D">
            <w:pPr>
              <w:jc w:val="both"/>
            </w:pPr>
          </w:p>
        </w:tc>
      </w:tr>
      <w:tr w:rsidR="0051040C" w:rsidRPr="000C3DBD" w:rsidTr="000C3DBD">
        <w:tc>
          <w:tcPr>
            <w:tcW w:w="5211" w:type="dxa"/>
          </w:tcPr>
          <w:p w:rsidR="0051040C" w:rsidRPr="000C3DBD" w:rsidRDefault="0051040C" w:rsidP="0066485D">
            <w:pPr>
              <w:jc w:val="both"/>
            </w:pPr>
            <w:r w:rsidRPr="000C3DBD">
              <w:t>Основной вид деятельности</w:t>
            </w:r>
          </w:p>
        </w:tc>
        <w:tc>
          <w:tcPr>
            <w:tcW w:w="4253" w:type="dxa"/>
          </w:tcPr>
          <w:p w:rsidR="0051040C" w:rsidRPr="000C3DBD" w:rsidRDefault="0051040C" w:rsidP="0066485D">
            <w:pPr>
              <w:jc w:val="both"/>
            </w:pPr>
          </w:p>
        </w:tc>
      </w:tr>
    </w:tbl>
    <w:p w:rsidR="0051040C" w:rsidRPr="000C3DBD" w:rsidRDefault="0051040C" w:rsidP="0051040C">
      <w:pPr>
        <w:ind w:left="360"/>
        <w:jc w:val="both"/>
      </w:pPr>
    </w:p>
    <w:p w:rsidR="0051040C" w:rsidRPr="000C3DBD" w:rsidRDefault="0051040C" w:rsidP="0051040C">
      <w:pPr>
        <w:jc w:val="center"/>
        <w:rPr>
          <w:b/>
        </w:rPr>
      </w:pPr>
      <w:r w:rsidRPr="000C3DBD">
        <w:rPr>
          <w:b/>
        </w:rPr>
        <w:t>2.Сведения об организации инвесторе (заказчике)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4253"/>
      </w:tblGrid>
      <w:tr w:rsidR="0051040C" w:rsidRPr="000C3DBD" w:rsidTr="000C3DBD">
        <w:tc>
          <w:tcPr>
            <w:tcW w:w="5211" w:type="dxa"/>
          </w:tcPr>
          <w:p w:rsidR="0051040C" w:rsidRPr="000C3DBD" w:rsidRDefault="0051040C" w:rsidP="0066485D">
            <w:r w:rsidRPr="000C3DBD">
              <w:t>Полное наименование юридического лица</w:t>
            </w:r>
          </w:p>
        </w:tc>
        <w:tc>
          <w:tcPr>
            <w:tcW w:w="4253" w:type="dxa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 w:rsidTr="000C3DBD">
        <w:tc>
          <w:tcPr>
            <w:tcW w:w="5211" w:type="dxa"/>
          </w:tcPr>
          <w:p w:rsidR="0051040C" w:rsidRPr="000C3DBD" w:rsidRDefault="0051040C" w:rsidP="0066485D">
            <w:r w:rsidRPr="000C3DBD">
              <w:t>Дата и место регистрации</w:t>
            </w:r>
          </w:p>
        </w:tc>
        <w:tc>
          <w:tcPr>
            <w:tcW w:w="4253" w:type="dxa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 w:rsidTr="000C3DBD">
        <w:tc>
          <w:tcPr>
            <w:tcW w:w="5211" w:type="dxa"/>
          </w:tcPr>
          <w:p w:rsidR="0051040C" w:rsidRPr="000C3DBD" w:rsidRDefault="0051040C" w:rsidP="0066485D">
            <w:r w:rsidRPr="000C3DBD">
              <w:t>Юридический адрес</w:t>
            </w:r>
          </w:p>
        </w:tc>
        <w:tc>
          <w:tcPr>
            <w:tcW w:w="4253" w:type="dxa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 w:rsidTr="000C3DBD">
        <w:tc>
          <w:tcPr>
            <w:tcW w:w="5211" w:type="dxa"/>
          </w:tcPr>
          <w:p w:rsidR="0051040C" w:rsidRPr="000C3DBD" w:rsidRDefault="0051040C" w:rsidP="0066485D">
            <w:r w:rsidRPr="000C3DBD">
              <w:t>Почтовый адрес</w:t>
            </w:r>
          </w:p>
        </w:tc>
        <w:tc>
          <w:tcPr>
            <w:tcW w:w="4253" w:type="dxa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 w:rsidTr="000C3DBD">
        <w:tc>
          <w:tcPr>
            <w:tcW w:w="5211" w:type="dxa"/>
          </w:tcPr>
          <w:p w:rsidR="0051040C" w:rsidRPr="000C3DBD" w:rsidRDefault="0051040C" w:rsidP="0066485D">
            <w:r w:rsidRPr="000C3DBD">
              <w:t>Собственники организации</w:t>
            </w:r>
          </w:p>
        </w:tc>
        <w:tc>
          <w:tcPr>
            <w:tcW w:w="4253" w:type="dxa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 w:rsidTr="000C3DBD">
        <w:tc>
          <w:tcPr>
            <w:tcW w:w="5211" w:type="dxa"/>
          </w:tcPr>
          <w:p w:rsidR="0051040C" w:rsidRPr="000C3DBD" w:rsidRDefault="0051040C" w:rsidP="0066485D">
            <w:r w:rsidRPr="000C3DBD">
              <w:t>Основной вид деятельности</w:t>
            </w:r>
          </w:p>
        </w:tc>
        <w:tc>
          <w:tcPr>
            <w:tcW w:w="4253" w:type="dxa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 w:rsidTr="000C3DBD">
        <w:tc>
          <w:tcPr>
            <w:tcW w:w="5211" w:type="dxa"/>
          </w:tcPr>
          <w:p w:rsidR="0051040C" w:rsidRPr="000C3DBD" w:rsidRDefault="0051040C" w:rsidP="0066485D">
            <w:r w:rsidRPr="000C3DBD">
              <w:t>Годовой оборот организации</w:t>
            </w:r>
          </w:p>
        </w:tc>
        <w:tc>
          <w:tcPr>
            <w:tcW w:w="4253" w:type="dxa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 w:rsidTr="000C3DBD">
        <w:tc>
          <w:tcPr>
            <w:tcW w:w="5211" w:type="dxa"/>
          </w:tcPr>
          <w:p w:rsidR="0051040C" w:rsidRPr="000C3DBD" w:rsidRDefault="0051040C" w:rsidP="0066485D">
            <w:r w:rsidRPr="000C3DBD">
              <w:t>Численность сотрудников</w:t>
            </w:r>
          </w:p>
        </w:tc>
        <w:tc>
          <w:tcPr>
            <w:tcW w:w="4253" w:type="dxa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 w:rsidTr="000C3DBD">
        <w:tc>
          <w:tcPr>
            <w:tcW w:w="5211" w:type="dxa"/>
          </w:tcPr>
          <w:p w:rsidR="0051040C" w:rsidRPr="000C3DBD" w:rsidRDefault="0051040C" w:rsidP="0066485D">
            <w:r w:rsidRPr="000C3DBD">
              <w:t>Потребители продукции</w:t>
            </w:r>
          </w:p>
        </w:tc>
        <w:tc>
          <w:tcPr>
            <w:tcW w:w="4253" w:type="dxa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 w:rsidTr="000C3DBD">
        <w:tc>
          <w:tcPr>
            <w:tcW w:w="5211" w:type="dxa"/>
          </w:tcPr>
          <w:p w:rsidR="0051040C" w:rsidRPr="000C3DBD" w:rsidRDefault="0051040C" w:rsidP="0066485D">
            <w:r w:rsidRPr="000C3DBD">
              <w:t>Проекты, реализованные в России</w:t>
            </w:r>
          </w:p>
        </w:tc>
        <w:tc>
          <w:tcPr>
            <w:tcW w:w="4253" w:type="dxa"/>
          </w:tcPr>
          <w:p w:rsidR="0051040C" w:rsidRPr="000C3DBD" w:rsidRDefault="0051040C" w:rsidP="0066485D">
            <w:pPr>
              <w:jc w:val="center"/>
            </w:pPr>
          </w:p>
        </w:tc>
      </w:tr>
    </w:tbl>
    <w:p w:rsidR="0051040C" w:rsidRPr="000C3DBD" w:rsidRDefault="0051040C" w:rsidP="0051040C">
      <w:pPr>
        <w:ind w:left="360"/>
        <w:jc w:val="center"/>
      </w:pPr>
    </w:p>
    <w:p w:rsidR="0051040C" w:rsidRPr="000C3DBD" w:rsidRDefault="0051040C" w:rsidP="0051040C">
      <w:pPr>
        <w:jc w:val="center"/>
        <w:rPr>
          <w:b/>
        </w:rPr>
      </w:pPr>
      <w:r w:rsidRPr="000C3DBD">
        <w:rPr>
          <w:b/>
        </w:rPr>
        <w:t>3.Руководитель проекта и контактные лица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286"/>
      </w:tblGrid>
      <w:tr w:rsidR="0051040C" w:rsidRPr="000C3DBD">
        <w:tc>
          <w:tcPr>
            <w:tcW w:w="2392" w:type="dxa"/>
          </w:tcPr>
          <w:p w:rsidR="0051040C" w:rsidRPr="000C3DBD" w:rsidRDefault="0051040C" w:rsidP="0066485D">
            <w:pPr>
              <w:jc w:val="center"/>
              <w:rPr>
                <w:b/>
              </w:rPr>
            </w:pPr>
            <w:r w:rsidRPr="000C3DBD">
              <w:rPr>
                <w:b/>
              </w:rPr>
              <w:t>ФИО</w:t>
            </w:r>
          </w:p>
        </w:tc>
        <w:tc>
          <w:tcPr>
            <w:tcW w:w="2393" w:type="dxa"/>
          </w:tcPr>
          <w:p w:rsidR="0051040C" w:rsidRPr="000C3DBD" w:rsidRDefault="0051040C" w:rsidP="0066485D">
            <w:pPr>
              <w:jc w:val="center"/>
              <w:rPr>
                <w:b/>
              </w:rPr>
            </w:pPr>
            <w:r w:rsidRPr="000C3DBD">
              <w:rPr>
                <w:b/>
              </w:rPr>
              <w:t>Должность</w:t>
            </w:r>
          </w:p>
        </w:tc>
        <w:tc>
          <w:tcPr>
            <w:tcW w:w="2393" w:type="dxa"/>
          </w:tcPr>
          <w:p w:rsidR="0051040C" w:rsidRPr="000C3DBD" w:rsidRDefault="0051040C" w:rsidP="0066485D">
            <w:pPr>
              <w:jc w:val="center"/>
              <w:rPr>
                <w:b/>
              </w:rPr>
            </w:pPr>
            <w:r w:rsidRPr="000C3DBD">
              <w:rPr>
                <w:b/>
              </w:rPr>
              <w:t>Почтовый адрес</w:t>
            </w:r>
          </w:p>
        </w:tc>
        <w:tc>
          <w:tcPr>
            <w:tcW w:w="2286" w:type="dxa"/>
          </w:tcPr>
          <w:p w:rsidR="0051040C" w:rsidRPr="000C3DBD" w:rsidRDefault="0051040C" w:rsidP="0066485D">
            <w:pPr>
              <w:jc w:val="center"/>
              <w:rPr>
                <w:b/>
              </w:rPr>
            </w:pPr>
            <w:proofErr w:type="spellStart"/>
            <w:r w:rsidRPr="000C3DBD">
              <w:rPr>
                <w:b/>
              </w:rPr>
              <w:t>Телефон</w:t>
            </w:r>
            <w:proofErr w:type="gramStart"/>
            <w:r w:rsidRPr="000C3DBD">
              <w:rPr>
                <w:b/>
              </w:rPr>
              <w:t>,ф</w:t>
            </w:r>
            <w:proofErr w:type="gramEnd"/>
            <w:r w:rsidRPr="000C3DBD">
              <w:rPr>
                <w:b/>
              </w:rPr>
              <w:t>акс</w:t>
            </w:r>
            <w:proofErr w:type="spellEnd"/>
            <w:r w:rsidRPr="000C3DBD">
              <w:rPr>
                <w:b/>
              </w:rPr>
              <w:t>,</w:t>
            </w:r>
          </w:p>
          <w:p w:rsidR="0051040C" w:rsidRPr="000C3DBD" w:rsidRDefault="0051040C" w:rsidP="0066485D">
            <w:pPr>
              <w:jc w:val="center"/>
              <w:rPr>
                <w:b/>
                <w:lang w:val="en-US"/>
              </w:rPr>
            </w:pPr>
            <w:r w:rsidRPr="000C3DBD">
              <w:rPr>
                <w:b/>
                <w:lang w:val="en-US"/>
              </w:rPr>
              <w:t>e-mail</w:t>
            </w:r>
          </w:p>
        </w:tc>
      </w:tr>
      <w:tr w:rsidR="0051040C" w:rsidRPr="000C3DBD">
        <w:tc>
          <w:tcPr>
            <w:tcW w:w="2392" w:type="dxa"/>
          </w:tcPr>
          <w:p w:rsidR="0051040C" w:rsidRPr="000C3DBD" w:rsidRDefault="0051040C" w:rsidP="0066485D"/>
        </w:tc>
        <w:tc>
          <w:tcPr>
            <w:tcW w:w="2393" w:type="dxa"/>
          </w:tcPr>
          <w:p w:rsidR="0051040C" w:rsidRPr="000C3DBD" w:rsidRDefault="0051040C" w:rsidP="0066485D"/>
        </w:tc>
        <w:tc>
          <w:tcPr>
            <w:tcW w:w="2393" w:type="dxa"/>
          </w:tcPr>
          <w:p w:rsidR="0051040C" w:rsidRPr="000C3DBD" w:rsidRDefault="0051040C" w:rsidP="0066485D"/>
        </w:tc>
        <w:tc>
          <w:tcPr>
            <w:tcW w:w="2286" w:type="dxa"/>
          </w:tcPr>
          <w:p w:rsidR="0051040C" w:rsidRPr="000C3DBD" w:rsidRDefault="0051040C" w:rsidP="0066485D"/>
        </w:tc>
      </w:tr>
      <w:tr w:rsidR="0051040C" w:rsidRPr="000C3DBD">
        <w:tc>
          <w:tcPr>
            <w:tcW w:w="2392" w:type="dxa"/>
          </w:tcPr>
          <w:p w:rsidR="0051040C" w:rsidRPr="000C3DBD" w:rsidRDefault="0051040C" w:rsidP="0066485D"/>
        </w:tc>
        <w:tc>
          <w:tcPr>
            <w:tcW w:w="2393" w:type="dxa"/>
          </w:tcPr>
          <w:p w:rsidR="0051040C" w:rsidRPr="000C3DBD" w:rsidRDefault="0051040C" w:rsidP="0066485D"/>
        </w:tc>
        <w:tc>
          <w:tcPr>
            <w:tcW w:w="2393" w:type="dxa"/>
          </w:tcPr>
          <w:p w:rsidR="0051040C" w:rsidRPr="000C3DBD" w:rsidRDefault="0051040C" w:rsidP="0066485D"/>
        </w:tc>
        <w:tc>
          <w:tcPr>
            <w:tcW w:w="2286" w:type="dxa"/>
          </w:tcPr>
          <w:p w:rsidR="0051040C" w:rsidRPr="000C3DBD" w:rsidRDefault="0051040C" w:rsidP="0066485D"/>
        </w:tc>
      </w:tr>
    </w:tbl>
    <w:p w:rsidR="0051040C" w:rsidRPr="000C3DBD" w:rsidRDefault="0051040C" w:rsidP="0051040C">
      <w:pPr>
        <w:ind w:left="360"/>
      </w:pPr>
    </w:p>
    <w:p w:rsidR="0051040C" w:rsidRPr="000C3DBD" w:rsidRDefault="0051040C" w:rsidP="0051040C">
      <w:pPr>
        <w:ind w:left="360"/>
        <w:jc w:val="center"/>
        <w:rPr>
          <w:b/>
        </w:rPr>
      </w:pPr>
      <w:r w:rsidRPr="000C3DBD">
        <w:rPr>
          <w:b/>
        </w:rPr>
        <w:t>4. Суть проекта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679"/>
      </w:tblGrid>
      <w:tr w:rsidR="0051040C" w:rsidRPr="000C3DBD">
        <w:tc>
          <w:tcPr>
            <w:tcW w:w="9464" w:type="dxa"/>
            <w:gridSpan w:val="2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9464" w:type="dxa"/>
            <w:gridSpan w:val="2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9464" w:type="dxa"/>
            <w:gridSpan w:val="2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785" w:type="dxa"/>
          </w:tcPr>
          <w:p w:rsidR="0051040C" w:rsidRPr="000C3DBD" w:rsidRDefault="0051040C" w:rsidP="0066485D">
            <w:r w:rsidRPr="000C3DBD">
              <w:t>Стадия проработки проекта</w:t>
            </w:r>
          </w:p>
        </w:tc>
        <w:tc>
          <w:tcPr>
            <w:tcW w:w="4679" w:type="dxa"/>
          </w:tcPr>
          <w:p w:rsidR="0051040C" w:rsidRPr="000C3DBD" w:rsidRDefault="0051040C" w:rsidP="0066485D">
            <w:pPr>
              <w:jc w:val="center"/>
            </w:pPr>
          </w:p>
        </w:tc>
      </w:tr>
    </w:tbl>
    <w:p w:rsidR="0051040C" w:rsidRPr="000C3DBD" w:rsidRDefault="0051040C" w:rsidP="000C3DBD"/>
    <w:p w:rsidR="0051040C" w:rsidRPr="000C3DBD" w:rsidRDefault="0051040C" w:rsidP="0051040C">
      <w:pPr>
        <w:numPr>
          <w:ilvl w:val="0"/>
          <w:numId w:val="6"/>
        </w:numPr>
        <w:suppressAutoHyphens w:val="0"/>
        <w:rPr>
          <w:b/>
        </w:rPr>
      </w:pPr>
      <w:r w:rsidRPr="000C3DBD">
        <w:rPr>
          <w:b/>
        </w:rPr>
        <w:t>Рамочные показатели проекта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19"/>
        <w:gridCol w:w="984"/>
        <w:gridCol w:w="1085"/>
        <w:gridCol w:w="494"/>
        <w:gridCol w:w="1200"/>
        <w:gridCol w:w="1082"/>
      </w:tblGrid>
      <w:tr w:rsidR="0051040C" w:rsidRPr="000C3DBD">
        <w:tc>
          <w:tcPr>
            <w:tcW w:w="4619" w:type="dxa"/>
          </w:tcPr>
          <w:p w:rsidR="0051040C" w:rsidRPr="000C3DBD" w:rsidRDefault="0051040C" w:rsidP="0066485D">
            <w:r w:rsidRPr="000C3DBD">
              <w:t>Наименование создаваемого предприятия</w:t>
            </w:r>
          </w:p>
        </w:tc>
        <w:tc>
          <w:tcPr>
            <w:tcW w:w="4845" w:type="dxa"/>
            <w:gridSpan w:val="5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</w:tcPr>
          <w:p w:rsidR="0051040C" w:rsidRPr="000C3DBD" w:rsidRDefault="0051040C" w:rsidP="0066485D">
            <w:r w:rsidRPr="000C3DBD">
              <w:t>Предполагаемое месторасположение предприятия</w:t>
            </w:r>
          </w:p>
        </w:tc>
        <w:tc>
          <w:tcPr>
            <w:tcW w:w="4845" w:type="dxa"/>
            <w:gridSpan w:val="5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</w:tcPr>
          <w:p w:rsidR="0051040C" w:rsidRPr="000C3DBD" w:rsidRDefault="0051040C" w:rsidP="0066485D">
            <w:r w:rsidRPr="000C3DBD">
              <w:t>Выпускаемая продукция (оказываемые услуги)</w:t>
            </w:r>
          </w:p>
        </w:tc>
        <w:tc>
          <w:tcPr>
            <w:tcW w:w="4845" w:type="dxa"/>
            <w:gridSpan w:val="5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</w:tcPr>
          <w:p w:rsidR="0051040C" w:rsidRPr="000C3DBD" w:rsidRDefault="0051040C" w:rsidP="0066485D">
            <w:r w:rsidRPr="000C3DBD">
              <w:t>Возможные регионы сбыта продукции</w:t>
            </w:r>
          </w:p>
        </w:tc>
        <w:tc>
          <w:tcPr>
            <w:tcW w:w="4845" w:type="dxa"/>
            <w:gridSpan w:val="5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</w:tcPr>
          <w:p w:rsidR="0051040C" w:rsidRPr="000C3DBD" w:rsidRDefault="0051040C" w:rsidP="0066485D">
            <w:r w:rsidRPr="000C3DBD">
              <w:t>Планируемый объем инвестиций</w:t>
            </w:r>
          </w:p>
        </w:tc>
        <w:tc>
          <w:tcPr>
            <w:tcW w:w="4845" w:type="dxa"/>
            <w:gridSpan w:val="5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470AF3">
        <w:trPr>
          <w:trHeight w:val="320"/>
        </w:trPr>
        <w:tc>
          <w:tcPr>
            <w:tcW w:w="4619" w:type="dxa"/>
            <w:vMerge w:val="restart"/>
          </w:tcPr>
          <w:p w:rsidR="0051040C" w:rsidRPr="000C3DBD" w:rsidRDefault="0051040C" w:rsidP="0066485D">
            <w:r w:rsidRPr="000C3DBD">
              <w:t>Формы инвестиций (указать в соответствии с приведенной ниже классификацией):</w:t>
            </w:r>
          </w:p>
          <w:p w:rsidR="0051040C" w:rsidRPr="000C3DBD" w:rsidRDefault="0051040C" w:rsidP="0066485D"/>
          <w:p w:rsidR="0051040C" w:rsidRPr="000C3DBD" w:rsidRDefault="0051040C" w:rsidP="0066485D">
            <w:pPr>
              <w:rPr>
                <w:b/>
              </w:rPr>
            </w:pPr>
            <w:r w:rsidRPr="000C3DBD">
              <w:rPr>
                <w:b/>
              </w:rPr>
              <w:lastRenderedPageBreak/>
              <w:t>по основным целям инвестирования</w:t>
            </w:r>
          </w:p>
          <w:p w:rsidR="0051040C" w:rsidRPr="000C3DBD" w:rsidRDefault="00803E97" w:rsidP="0051040C">
            <w:pPr>
              <w:numPr>
                <w:ilvl w:val="0"/>
                <w:numId w:val="7"/>
              </w:numPr>
              <w:suppressAutoHyphens w:val="0"/>
              <w:spacing w:before="100" w:beforeAutospacing="1" w:after="100" w:afterAutospacing="1"/>
            </w:pPr>
            <w:hyperlink r:id="rId9" w:tooltip="Прямые инвестиции" w:history="1">
              <w:r w:rsidR="0051040C" w:rsidRPr="000C3DBD">
                <w:rPr>
                  <w:b/>
                  <w:u w:val="single"/>
                </w:rPr>
                <w:t>прямые инвестиции</w:t>
              </w:r>
            </w:hyperlink>
            <w:r w:rsidR="0051040C" w:rsidRPr="000C3DBD">
              <w:t xml:space="preserve"> (к прямым инвестициям относятся </w:t>
            </w:r>
            <w:hyperlink r:id="rId10" w:tooltip="Инвестиции" w:history="1">
              <w:r w:rsidR="0051040C" w:rsidRPr="000C3DBD">
                <w:rPr>
                  <w:u w:val="single"/>
                </w:rPr>
                <w:t>инвестиции</w:t>
              </w:r>
            </w:hyperlink>
            <w:r w:rsidR="0051040C" w:rsidRPr="000C3DBD">
              <w:t xml:space="preserve">, в результате которых </w:t>
            </w:r>
            <w:hyperlink r:id="rId11" w:tooltip="Инвестор" w:history="1">
              <w:r w:rsidR="0051040C" w:rsidRPr="000C3DBD">
                <w:rPr>
                  <w:u w:val="single"/>
                </w:rPr>
                <w:t>инвестор</w:t>
              </w:r>
            </w:hyperlink>
            <w:r w:rsidR="0051040C" w:rsidRPr="000C3DBD">
              <w:t xml:space="preserve"> получает долю в </w:t>
            </w:r>
            <w:hyperlink r:id="rId12" w:tooltip="Уставный капитал" w:history="1">
              <w:r w:rsidR="0051040C" w:rsidRPr="000C3DBD">
                <w:rPr>
                  <w:u w:val="single"/>
                </w:rPr>
                <w:t>уставном капитале</w:t>
              </w:r>
            </w:hyperlink>
            <w:r w:rsidR="0051040C" w:rsidRPr="000C3DBD">
              <w:t xml:space="preserve"> </w:t>
            </w:r>
            <w:hyperlink r:id="rId13" w:tooltip="Предприятие" w:history="1">
              <w:r w:rsidR="0051040C" w:rsidRPr="000C3DBD">
                <w:rPr>
                  <w:u w:val="single"/>
                </w:rPr>
                <w:t>предприятия</w:t>
              </w:r>
            </w:hyperlink>
            <w:r w:rsidR="0051040C" w:rsidRPr="000C3DBD">
              <w:t xml:space="preserve"> не менее 10 %;</w:t>
            </w:r>
          </w:p>
          <w:p w:rsidR="0051040C" w:rsidRPr="000C3DBD" w:rsidRDefault="00803E97" w:rsidP="0051040C">
            <w:pPr>
              <w:numPr>
                <w:ilvl w:val="0"/>
                <w:numId w:val="7"/>
              </w:numPr>
              <w:suppressAutoHyphens w:val="0"/>
              <w:spacing w:before="100" w:beforeAutospacing="1" w:after="100" w:afterAutospacing="1"/>
            </w:pPr>
            <w:hyperlink r:id="rId14" w:tooltip="Портфельные инвестиции" w:history="1">
              <w:r w:rsidR="0051040C" w:rsidRPr="000C3DBD">
                <w:rPr>
                  <w:b/>
                  <w:u w:val="single"/>
                </w:rPr>
                <w:t>портфельные инвестиции</w:t>
              </w:r>
            </w:hyperlink>
            <w:r w:rsidR="0051040C" w:rsidRPr="000C3DBD">
              <w:t xml:space="preserve"> (</w:t>
            </w:r>
            <w:hyperlink r:id="rId15" w:tooltip="Инвестиции" w:history="1">
              <w:r w:rsidR="0051040C" w:rsidRPr="000C3DBD">
                <w:rPr>
                  <w:u w:val="single"/>
                </w:rPr>
                <w:t>инвестиции</w:t>
              </w:r>
            </w:hyperlink>
            <w:r w:rsidR="0051040C" w:rsidRPr="000C3DBD">
              <w:t xml:space="preserve"> в </w:t>
            </w:r>
            <w:hyperlink r:id="rId16" w:tooltip="Ценные бумаги" w:history="1">
              <w:r w:rsidR="0051040C" w:rsidRPr="000C3DBD">
                <w:rPr>
                  <w:u w:val="single"/>
                </w:rPr>
                <w:t>ценные бумаги</w:t>
              </w:r>
            </w:hyperlink>
            <w:r w:rsidR="0051040C" w:rsidRPr="000C3DBD">
              <w:t xml:space="preserve">, формируемые в виде </w:t>
            </w:r>
            <w:hyperlink r:id="rId17" w:tooltip="Портфель (финансы)" w:history="1">
              <w:r w:rsidR="0051040C" w:rsidRPr="000C3DBD">
                <w:rPr>
                  <w:u w:val="single"/>
                </w:rPr>
                <w:t>портфеля</w:t>
              </w:r>
            </w:hyperlink>
            <w:r w:rsidR="0051040C" w:rsidRPr="000C3DBD">
              <w:t xml:space="preserve"> ценных бумаг). Портфельные инвестиции представляют собой пассивное владение ценными бумагами, например </w:t>
            </w:r>
            <w:hyperlink r:id="rId18" w:tooltip="Акция (финансы)" w:history="1">
              <w:r w:rsidR="0051040C" w:rsidRPr="000C3DBD">
                <w:rPr>
                  <w:u w:val="single"/>
                </w:rPr>
                <w:t>акциями</w:t>
              </w:r>
            </w:hyperlink>
            <w:r w:rsidR="0051040C" w:rsidRPr="000C3DBD">
              <w:t xml:space="preserve"> компаний, </w:t>
            </w:r>
            <w:hyperlink r:id="rId19" w:tooltip="Облигация" w:history="1">
              <w:r w:rsidR="0051040C" w:rsidRPr="000C3DBD">
                <w:rPr>
                  <w:u w:val="single"/>
                </w:rPr>
                <w:t>облигациями</w:t>
              </w:r>
            </w:hyperlink>
            <w:r w:rsidR="0051040C" w:rsidRPr="000C3DBD">
              <w:t xml:space="preserve"> и пр., и не предусматривает со стороны </w:t>
            </w:r>
            <w:hyperlink r:id="rId20" w:tooltip="Инвестор" w:history="1">
              <w:r w:rsidR="0051040C" w:rsidRPr="000C3DBD">
                <w:rPr>
                  <w:u w:val="single"/>
                </w:rPr>
                <w:t>инвестора</w:t>
              </w:r>
            </w:hyperlink>
            <w:r w:rsidR="0051040C" w:rsidRPr="000C3DBD">
              <w:t xml:space="preserve"> участия в оперативном управлении предприятием, выпустившим ценные бумаги.</w:t>
            </w:r>
          </w:p>
          <w:p w:rsidR="0051040C" w:rsidRPr="000C3DBD" w:rsidRDefault="0051040C" w:rsidP="0066485D">
            <w:pPr>
              <w:rPr>
                <w:b/>
              </w:rPr>
            </w:pPr>
            <w:r w:rsidRPr="000C3DBD">
              <w:rPr>
                <w:b/>
              </w:rPr>
              <w:t>по срокам вложения</w:t>
            </w:r>
          </w:p>
          <w:p w:rsidR="0051040C" w:rsidRPr="000C3DBD" w:rsidRDefault="0051040C" w:rsidP="0051040C">
            <w:pPr>
              <w:numPr>
                <w:ilvl w:val="0"/>
                <w:numId w:val="8"/>
              </w:numPr>
              <w:suppressAutoHyphens w:val="0"/>
              <w:spacing w:before="100" w:beforeAutospacing="1" w:after="100" w:afterAutospacing="1"/>
            </w:pPr>
            <w:proofErr w:type="gramStart"/>
            <w:r w:rsidRPr="000C3DBD">
              <w:t>краткосрочные</w:t>
            </w:r>
            <w:proofErr w:type="gramEnd"/>
            <w:r w:rsidRPr="000C3DBD">
              <w:t xml:space="preserve"> (до одного года);</w:t>
            </w:r>
          </w:p>
          <w:p w:rsidR="0051040C" w:rsidRPr="000C3DBD" w:rsidRDefault="0051040C" w:rsidP="0051040C">
            <w:pPr>
              <w:numPr>
                <w:ilvl w:val="0"/>
                <w:numId w:val="8"/>
              </w:numPr>
              <w:suppressAutoHyphens w:val="0"/>
              <w:spacing w:before="100" w:beforeAutospacing="1" w:after="100" w:afterAutospacing="1"/>
            </w:pPr>
            <w:proofErr w:type="gramStart"/>
            <w:r w:rsidRPr="000C3DBD">
              <w:t>среднесрочные</w:t>
            </w:r>
            <w:proofErr w:type="gramEnd"/>
            <w:r w:rsidRPr="000C3DBD">
              <w:t xml:space="preserve"> (1-3 года);</w:t>
            </w:r>
          </w:p>
          <w:p w:rsidR="0051040C" w:rsidRPr="000C3DBD" w:rsidRDefault="0051040C" w:rsidP="0051040C">
            <w:pPr>
              <w:numPr>
                <w:ilvl w:val="0"/>
                <w:numId w:val="8"/>
              </w:numPr>
              <w:suppressAutoHyphens w:val="0"/>
              <w:spacing w:before="100" w:beforeAutospacing="1" w:after="100" w:afterAutospacing="1"/>
            </w:pPr>
            <w:proofErr w:type="gramStart"/>
            <w:r w:rsidRPr="000C3DBD">
              <w:t>долгосрочные</w:t>
            </w:r>
            <w:proofErr w:type="gramEnd"/>
            <w:r w:rsidRPr="000C3DBD">
              <w:t xml:space="preserve"> (свыше 3-5 лет).</w:t>
            </w:r>
          </w:p>
          <w:p w:rsidR="0051040C" w:rsidRPr="000C3DBD" w:rsidRDefault="0051040C" w:rsidP="0066485D">
            <w:pPr>
              <w:rPr>
                <w:b/>
              </w:rPr>
            </w:pPr>
            <w:r w:rsidRPr="000C3DBD">
              <w:rPr>
                <w:b/>
              </w:rPr>
              <w:t>по форме собственности на инвестиционные ресурсы</w:t>
            </w:r>
          </w:p>
          <w:p w:rsidR="0051040C" w:rsidRPr="000C3DBD" w:rsidRDefault="00803E97" w:rsidP="0051040C">
            <w:pPr>
              <w:numPr>
                <w:ilvl w:val="0"/>
                <w:numId w:val="9"/>
              </w:numPr>
              <w:suppressAutoHyphens w:val="0"/>
              <w:spacing w:before="100" w:beforeAutospacing="1" w:after="100" w:afterAutospacing="1"/>
            </w:pPr>
            <w:hyperlink r:id="rId21" w:tooltip="Частные капиталовложения" w:history="1">
              <w:r w:rsidR="0051040C" w:rsidRPr="000C3DBD">
                <w:rPr>
                  <w:u w:val="single"/>
                </w:rPr>
                <w:t>частные</w:t>
              </w:r>
            </w:hyperlink>
            <w:r w:rsidR="0051040C" w:rsidRPr="000C3DBD">
              <w:t>;</w:t>
            </w:r>
          </w:p>
          <w:p w:rsidR="0051040C" w:rsidRPr="000C3DBD" w:rsidRDefault="0051040C" w:rsidP="0051040C">
            <w:pPr>
              <w:numPr>
                <w:ilvl w:val="0"/>
                <w:numId w:val="9"/>
              </w:numPr>
              <w:suppressAutoHyphens w:val="0"/>
              <w:spacing w:before="100" w:beforeAutospacing="1" w:after="100" w:afterAutospacing="1"/>
            </w:pPr>
            <w:r w:rsidRPr="000C3DBD">
              <w:t>государственные;</w:t>
            </w:r>
          </w:p>
          <w:p w:rsidR="0051040C" w:rsidRPr="000C3DBD" w:rsidRDefault="00803E97" w:rsidP="0051040C">
            <w:pPr>
              <w:numPr>
                <w:ilvl w:val="0"/>
                <w:numId w:val="9"/>
              </w:numPr>
              <w:suppressAutoHyphens w:val="0"/>
              <w:spacing w:before="100" w:beforeAutospacing="1" w:after="100" w:afterAutospacing="1"/>
            </w:pPr>
            <w:hyperlink r:id="rId22" w:tooltip="Иностранные инвестиции" w:history="1">
              <w:r w:rsidR="0051040C" w:rsidRPr="000C3DBD">
                <w:rPr>
                  <w:u w:val="single"/>
                </w:rPr>
                <w:t>иностранные</w:t>
              </w:r>
            </w:hyperlink>
            <w:r w:rsidR="0051040C" w:rsidRPr="000C3DBD">
              <w:t>;</w:t>
            </w:r>
          </w:p>
          <w:p w:rsidR="0051040C" w:rsidRPr="000C3DBD" w:rsidRDefault="0051040C" w:rsidP="0066485D">
            <w:pPr>
              <w:numPr>
                <w:ilvl w:val="0"/>
                <w:numId w:val="9"/>
              </w:numPr>
              <w:suppressAutoHyphens w:val="0"/>
              <w:spacing w:before="100" w:beforeAutospacing="1" w:after="100" w:afterAutospacing="1"/>
            </w:pPr>
            <w:r w:rsidRPr="000C3DBD">
              <w:t>смешанные.</w:t>
            </w:r>
          </w:p>
        </w:tc>
        <w:tc>
          <w:tcPr>
            <w:tcW w:w="4845" w:type="dxa"/>
            <w:gridSpan w:val="5"/>
          </w:tcPr>
          <w:p w:rsidR="0051040C" w:rsidRPr="000C3DBD" w:rsidRDefault="0051040C" w:rsidP="0066485D">
            <w:r w:rsidRPr="000C3DBD">
              <w:lastRenderedPageBreak/>
              <w:t>по основным целям-</w:t>
            </w:r>
          </w:p>
        </w:tc>
      </w:tr>
      <w:tr w:rsidR="0051040C" w:rsidRPr="00470AF3">
        <w:trPr>
          <w:trHeight w:val="320"/>
        </w:trPr>
        <w:tc>
          <w:tcPr>
            <w:tcW w:w="4619" w:type="dxa"/>
            <w:vMerge/>
          </w:tcPr>
          <w:p w:rsidR="0051040C" w:rsidRPr="000C3DBD" w:rsidRDefault="0051040C" w:rsidP="0066485D"/>
        </w:tc>
        <w:tc>
          <w:tcPr>
            <w:tcW w:w="4845" w:type="dxa"/>
            <w:gridSpan w:val="5"/>
          </w:tcPr>
          <w:p w:rsidR="0051040C" w:rsidRPr="000C3DBD" w:rsidRDefault="0051040C" w:rsidP="0066485D">
            <w:r w:rsidRPr="000C3DBD">
              <w:t>по срокам вложения-</w:t>
            </w:r>
          </w:p>
        </w:tc>
      </w:tr>
      <w:tr w:rsidR="0051040C" w:rsidRPr="00470AF3">
        <w:trPr>
          <w:trHeight w:val="320"/>
        </w:trPr>
        <w:tc>
          <w:tcPr>
            <w:tcW w:w="4619" w:type="dxa"/>
            <w:vMerge/>
          </w:tcPr>
          <w:p w:rsidR="0051040C" w:rsidRPr="000C3DBD" w:rsidRDefault="0051040C" w:rsidP="0066485D"/>
        </w:tc>
        <w:tc>
          <w:tcPr>
            <w:tcW w:w="4845" w:type="dxa"/>
            <w:gridSpan w:val="5"/>
          </w:tcPr>
          <w:p w:rsidR="0051040C" w:rsidRPr="000C3DBD" w:rsidRDefault="0051040C" w:rsidP="0066485D">
            <w:r w:rsidRPr="000C3DBD">
              <w:t>по форме собственности на инвестиционные ресурсы-</w:t>
            </w:r>
          </w:p>
        </w:tc>
      </w:tr>
      <w:tr w:rsidR="0051040C" w:rsidRPr="00470AF3">
        <w:trPr>
          <w:trHeight w:val="9017"/>
        </w:trPr>
        <w:tc>
          <w:tcPr>
            <w:tcW w:w="4619" w:type="dxa"/>
            <w:vMerge/>
          </w:tcPr>
          <w:p w:rsidR="0051040C" w:rsidRPr="00470AF3" w:rsidRDefault="0051040C" w:rsidP="0066485D">
            <w:pPr>
              <w:rPr>
                <w:sz w:val="28"/>
                <w:szCs w:val="28"/>
              </w:rPr>
            </w:pPr>
          </w:p>
        </w:tc>
        <w:tc>
          <w:tcPr>
            <w:tcW w:w="4845" w:type="dxa"/>
            <w:gridSpan w:val="5"/>
          </w:tcPr>
          <w:p w:rsidR="0051040C" w:rsidRPr="00470AF3" w:rsidRDefault="0051040C" w:rsidP="0066485D">
            <w:pPr>
              <w:jc w:val="center"/>
              <w:rPr>
                <w:sz w:val="28"/>
                <w:szCs w:val="28"/>
              </w:rPr>
            </w:pPr>
          </w:p>
        </w:tc>
      </w:tr>
      <w:tr w:rsidR="0051040C" w:rsidRPr="000C3DBD">
        <w:tc>
          <w:tcPr>
            <w:tcW w:w="4619" w:type="dxa"/>
          </w:tcPr>
          <w:p w:rsidR="0051040C" w:rsidRPr="000C3DBD" w:rsidRDefault="0051040C" w:rsidP="0066485D">
            <w:r w:rsidRPr="000C3DBD">
              <w:lastRenderedPageBreak/>
              <w:t>Источники финансирования намечаемой деятельности (собственные, заёмные средства)</w:t>
            </w:r>
          </w:p>
        </w:tc>
        <w:tc>
          <w:tcPr>
            <w:tcW w:w="4845" w:type="dxa"/>
            <w:gridSpan w:val="5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</w:tcPr>
          <w:p w:rsidR="0051040C" w:rsidRPr="000C3DBD" w:rsidRDefault="0051040C" w:rsidP="0066485D">
            <w:r w:rsidRPr="000C3DBD">
              <w:t>Количество занятых работников</w:t>
            </w:r>
          </w:p>
        </w:tc>
        <w:tc>
          <w:tcPr>
            <w:tcW w:w="4845" w:type="dxa"/>
            <w:gridSpan w:val="5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</w:tcPr>
          <w:p w:rsidR="0051040C" w:rsidRPr="000C3DBD" w:rsidRDefault="0051040C" w:rsidP="0066485D">
            <w:pPr>
              <w:ind w:left="708"/>
            </w:pPr>
            <w:r w:rsidRPr="000C3DBD">
              <w:t>в том числе иностранных работников</w:t>
            </w:r>
          </w:p>
        </w:tc>
        <w:tc>
          <w:tcPr>
            <w:tcW w:w="4845" w:type="dxa"/>
            <w:gridSpan w:val="5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</w:tcPr>
          <w:p w:rsidR="0051040C" w:rsidRPr="000C3DBD" w:rsidRDefault="0051040C" w:rsidP="0066485D">
            <w:r w:rsidRPr="000C3DBD">
              <w:t>Потребность предприятия в сырье и материалах (объёмы), использование местных сырьевых ресурсов (возможность, объёмы)</w:t>
            </w:r>
          </w:p>
        </w:tc>
        <w:tc>
          <w:tcPr>
            <w:tcW w:w="4845" w:type="dxa"/>
            <w:gridSpan w:val="5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</w:tcPr>
          <w:p w:rsidR="0051040C" w:rsidRPr="000C3DBD" w:rsidRDefault="0051040C" w:rsidP="0066485D">
            <w:r w:rsidRPr="000C3DBD">
              <w:t>Срок ввода в эксплуатацию</w:t>
            </w:r>
          </w:p>
        </w:tc>
        <w:tc>
          <w:tcPr>
            <w:tcW w:w="4845" w:type="dxa"/>
            <w:gridSpan w:val="5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</w:tcPr>
          <w:p w:rsidR="0051040C" w:rsidRPr="000C3DBD" w:rsidRDefault="0051040C" w:rsidP="0066485D">
            <w:r w:rsidRPr="000C3DBD">
              <w:t>1-я очередь</w:t>
            </w:r>
          </w:p>
          <w:p w:rsidR="0051040C" w:rsidRPr="000C3DBD" w:rsidRDefault="0051040C" w:rsidP="0066485D">
            <w:r w:rsidRPr="000C3DBD">
              <w:t>2-я очередь и т.д.</w:t>
            </w:r>
          </w:p>
        </w:tc>
        <w:tc>
          <w:tcPr>
            <w:tcW w:w="4845" w:type="dxa"/>
            <w:gridSpan w:val="5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</w:tcPr>
          <w:p w:rsidR="0051040C" w:rsidRPr="000C3DBD" w:rsidRDefault="0051040C" w:rsidP="0066485D">
            <w:r w:rsidRPr="000C3DBD">
              <w:t>Срок строительства</w:t>
            </w:r>
          </w:p>
          <w:p w:rsidR="0051040C" w:rsidRPr="000C3DBD" w:rsidRDefault="0051040C" w:rsidP="0066485D">
            <w:r w:rsidRPr="000C3DBD">
              <w:t>1-я очередь</w:t>
            </w:r>
          </w:p>
          <w:p w:rsidR="0051040C" w:rsidRPr="000C3DBD" w:rsidRDefault="0051040C" w:rsidP="0066485D">
            <w:r w:rsidRPr="000C3DBD">
              <w:t>2-я очередь и т.д.</w:t>
            </w:r>
          </w:p>
        </w:tc>
        <w:tc>
          <w:tcPr>
            <w:tcW w:w="4845" w:type="dxa"/>
            <w:gridSpan w:val="5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</w:tcPr>
          <w:p w:rsidR="0051040C" w:rsidRPr="000C3DBD" w:rsidRDefault="0051040C" w:rsidP="0066485D">
            <w:r w:rsidRPr="000C3DBD">
              <w:t>Срок выхода на полную производственную мощность</w:t>
            </w:r>
          </w:p>
        </w:tc>
        <w:tc>
          <w:tcPr>
            <w:tcW w:w="4845" w:type="dxa"/>
            <w:gridSpan w:val="5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</w:tcPr>
          <w:p w:rsidR="0051040C" w:rsidRPr="000C3DBD" w:rsidRDefault="0051040C" w:rsidP="0066485D">
            <w:r w:rsidRPr="000C3DBD">
              <w:t>Класс опасности намечаемой деятельности</w:t>
            </w:r>
          </w:p>
        </w:tc>
        <w:tc>
          <w:tcPr>
            <w:tcW w:w="4845" w:type="dxa"/>
            <w:gridSpan w:val="5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</w:tcPr>
          <w:p w:rsidR="0051040C" w:rsidRPr="000C3DBD" w:rsidRDefault="0051040C" w:rsidP="0066485D">
            <w:r w:rsidRPr="000C3DBD">
              <w:lastRenderedPageBreak/>
              <w:t>Размер санитарно-защитной зоны</w:t>
            </w:r>
          </w:p>
        </w:tc>
        <w:tc>
          <w:tcPr>
            <w:tcW w:w="4845" w:type="dxa"/>
            <w:gridSpan w:val="5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</w:tcPr>
          <w:p w:rsidR="0051040C" w:rsidRPr="000C3DBD" w:rsidRDefault="0051040C" w:rsidP="0066485D">
            <w:r w:rsidRPr="000C3DBD">
              <w:t>Годовой оборот, при выходе на полную производственную мощность</w:t>
            </w:r>
          </w:p>
        </w:tc>
        <w:tc>
          <w:tcPr>
            <w:tcW w:w="4845" w:type="dxa"/>
            <w:gridSpan w:val="5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</w:tcPr>
          <w:p w:rsidR="0051040C" w:rsidRPr="000C3DBD" w:rsidRDefault="0051040C" w:rsidP="0066485D">
            <w:r w:rsidRPr="000C3DBD">
              <w:t>Возможное влияние предприятия на окружающую среду</w:t>
            </w:r>
          </w:p>
        </w:tc>
        <w:tc>
          <w:tcPr>
            <w:tcW w:w="4845" w:type="dxa"/>
            <w:gridSpan w:val="5"/>
          </w:tcPr>
          <w:p w:rsidR="0051040C" w:rsidRPr="000C3DBD" w:rsidRDefault="0051040C" w:rsidP="0066485D">
            <w:pPr>
              <w:jc w:val="center"/>
            </w:pPr>
            <w:r w:rsidRPr="000C3DBD">
              <w:t>Виды воздействия на компоненты окружающей среды</w:t>
            </w:r>
          </w:p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  <w:vMerge w:val="restart"/>
          </w:tcPr>
          <w:p w:rsidR="0051040C" w:rsidRPr="000C3DBD" w:rsidRDefault="0051040C" w:rsidP="0066485D"/>
        </w:tc>
        <w:tc>
          <w:tcPr>
            <w:tcW w:w="2563" w:type="dxa"/>
            <w:gridSpan w:val="3"/>
          </w:tcPr>
          <w:p w:rsidR="0051040C" w:rsidRPr="000C3DBD" w:rsidRDefault="0051040C" w:rsidP="0066485D">
            <w:pPr>
              <w:jc w:val="center"/>
            </w:pPr>
            <w:r w:rsidRPr="000C3DBD">
              <w:t xml:space="preserve">Наименование </w:t>
            </w:r>
            <w:proofErr w:type="spellStart"/>
            <w:r w:rsidRPr="000C3DBD">
              <w:t>ингридиентов</w:t>
            </w:r>
            <w:proofErr w:type="spellEnd"/>
            <w:r w:rsidRPr="000C3DBD">
              <w:t>-загрязнителей</w:t>
            </w:r>
          </w:p>
        </w:tc>
        <w:tc>
          <w:tcPr>
            <w:tcW w:w="2282" w:type="dxa"/>
            <w:gridSpan w:val="2"/>
          </w:tcPr>
          <w:p w:rsidR="0051040C" w:rsidRPr="000C3DBD" w:rsidRDefault="0051040C" w:rsidP="0066485D">
            <w:pPr>
              <w:jc w:val="center"/>
            </w:pPr>
            <w:r w:rsidRPr="000C3DBD">
              <w:t>Количество загрязняющих веществ (тонн в год)</w:t>
            </w:r>
          </w:p>
        </w:tc>
      </w:tr>
      <w:tr w:rsidR="0051040C" w:rsidRPr="000C3DBD">
        <w:tc>
          <w:tcPr>
            <w:tcW w:w="4619" w:type="dxa"/>
            <w:vMerge/>
          </w:tcPr>
          <w:p w:rsidR="0051040C" w:rsidRPr="000C3DBD" w:rsidRDefault="0051040C" w:rsidP="0066485D"/>
        </w:tc>
        <w:tc>
          <w:tcPr>
            <w:tcW w:w="2563" w:type="dxa"/>
            <w:gridSpan w:val="3"/>
          </w:tcPr>
          <w:p w:rsidR="0051040C" w:rsidRPr="000C3DBD" w:rsidRDefault="0051040C" w:rsidP="0066485D">
            <w:pPr>
              <w:jc w:val="center"/>
            </w:pPr>
          </w:p>
        </w:tc>
        <w:tc>
          <w:tcPr>
            <w:tcW w:w="2282" w:type="dxa"/>
            <w:gridSpan w:val="2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  <w:vMerge/>
          </w:tcPr>
          <w:p w:rsidR="0051040C" w:rsidRPr="000C3DBD" w:rsidRDefault="0051040C" w:rsidP="0066485D"/>
        </w:tc>
        <w:tc>
          <w:tcPr>
            <w:tcW w:w="2563" w:type="dxa"/>
            <w:gridSpan w:val="3"/>
          </w:tcPr>
          <w:p w:rsidR="0051040C" w:rsidRPr="000C3DBD" w:rsidRDefault="0051040C" w:rsidP="0066485D">
            <w:pPr>
              <w:jc w:val="center"/>
            </w:pPr>
          </w:p>
        </w:tc>
        <w:tc>
          <w:tcPr>
            <w:tcW w:w="2282" w:type="dxa"/>
            <w:gridSpan w:val="2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  <w:vMerge/>
          </w:tcPr>
          <w:p w:rsidR="0051040C" w:rsidRPr="000C3DBD" w:rsidRDefault="0051040C" w:rsidP="0066485D"/>
        </w:tc>
        <w:tc>
          <w:tcPr>
            <w:tcW w:w="4845" w:type="dxa"/>
            <w:gridSpan w:val="5"/>
          </w:tcPr>
          <w:p w:rsidR="0051040C" w:rsidRPr="000C3DBD" w:rsidRDefault="0051040C" w:rsidP="0066485D">
            <w:pPr>
              <w:jc w:val="center"/>
            </w:pPr>
            <w:r w:rsidRPr="000C3DBD">
              <w:t>Отходы производства</w:t>
            </w:r>
          </w:p>
        </w:tc>
      </w:tr>
      <w:tr w:rsidR="0051040C" w:rsidRPr="000C3DBD">
        <w:tc>
          <w:tcPr>
            <w:tcW w:w="4619" w:type="dxa"/>
            <w:vMerge/>
          </w:tcPr>
          <w:p w:rsidR="0051040C" w:rsidRPr="000C3DBD" w:rsidRDefault="0051040C" w:rsidP="0066485D"/>
        </w:tc>
        <w:tc>
          <w:tcPr>
            <w:tcW w:w="984" w:type="dxa"/>
          </w:tcPr>
          <w:p w:rsidR="0051040C" w:rsidRPr="000C3DBD" w:rsidRDefault="0051040C" w:rsidP="0066485D">
            <w:pPr>
              <w:jc w:val="center"/>
            </w:pPr>
            <w:r w:rsidRPr="000C3DBD">
              <w:t>виды</w:t>
            </w:r>
          </w:p>
        </w:tc>
        <w:tc>
          <w:tcPr>
            <w:tcW w:w="1085" w:type="dxa"/>
          </w:tcPr>
          <w:p w:rsidR="0051040C" w:rsidRPr="000C3DBD" w:rsidRDefault="0051040C" w:rsidP="0066485D">
            <w:pPr>
              <w:jc w:val="center"/>
            </w:pPr>
            <w:r w:rsidRPr="000C3DBD">
              <w:t>объем</w:t>
            </w:r>
          </w:p>
        </w:tc>
        <w:tc>
          <w:tcPr>
            <w:tcW w:w="1694" w:type="dxa"/>
            <w:gridSpan w:val="2"/>
          </w:tcPr>
          <w:p w:rsidR="0051040C" w:rsidRPr="000C3DBD" w:rsidRDefault="0051040C" w:rsidP="0066485D">
            <w:pPr>
              <w:jc w:val="center"/>
            </w:pPr>
            <w:r w:rsidRPr="000C3DBD">
              <w:t>токсичность</w:t>
            </w:r>
          </w:p>
        </w:tc>
        <w:tc>
          <w:tcPr>
            <w:tcW w:w="1082" w:type="dxa"/>
          </w:tcPr>
          <w:p w:rsidR="0051040C" w:rsidRPr="000C3DBD" w:rsidRDefault="0051040C" w:rsidP="0066485D">
            <w:pPr>
              <w:jc w:val="center"/>
            </w:pPr>
            <w:r w:rsidRPr="000C3DBD">
              <w:t>Способы утилизации</w:t>
            </w:r>
          </w:p>
        </w:tc>
      </w:tr>
      <w:tr w:rsidR="0051040C" w:rsidRPr="000C3DBD">
        <w:tc>
          <w:tcPr>
            <w:tcW w:w="4619" w:type="dxa"/>
            <w:vMerge/>
          </w:tcPr>
          <w:p w:rsidR="0051040C" w:rsidRPr="000C3DBD" w:rsidRDefault="0051040C" w:rsidP="0066485D"/>
        </w:tc>
        <w:tc>
          <w:tcPr>
            <w:tcW w:w="984" w:type="dxa"/>
          </w:tcPr>
          <w:p w:rsidR="0051040C" w:rsidRPr="000C3DBD" w:rsidRDefault="0051040C" w:rsidP="0066485D">
            <w:pPr>
              <w:jc w:val="center"/>
            </w:pPr>
          </w:p>
        </w:tc>
        <w:tc>
          <w:tcPr>
            <w:tcW w:w="1085" w:type="dxa"/>
          </w:tcPr>
          <w:p w:rsidR="0051040C" w:rsidRPr="000C3DBD" w:rsidRDefault="0051040C" w:rsidP="0066485D">
            <w:pPr>
              <w:jc w:val="center"/>
            </w:pPr>
          </w:p>
        </w:tc>
        <w:tc>
          <w:tcPr>
            <w:tcW w:w="1694" w:type="dxa"/>
            <w:gridSpan w:val="2"/>
          </w:tcPr>
          <w:p w:rsidR="0051040C" w:rsidRPr="000C3DBD" w:rsidRDefault="0051040C" w:rsidP="0066485D">
            <w:pPr>
              <w:jc w:val="center"/>
            </w:pPr>
          </w:p>
        </w:tc>
        <w:tc>
          <w:tcPr>
            <w:tcW w:w="1082" w:type="dxa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  <w:vMerge/>
          </w:tcPr>
          <w:p w:rsidR="0051040C" w:rsidRPr="000C3DBD" w:rsidRDefault="0051040C" w:rsidP="0066485D"/>
        </w:tc>
        <w:tc>
          <w:tcPr>
            <w:tcW w:w="984" w:type="dxa"/>
          </w:tcPr>
          <w:p w:rsidR="0051040C" w:rsidRPr="000C3DBD" w:rsidRDefault="0051040C" w:rsidP="0066485D">
            <w:pPr>
              <w:jc w:val="center"/>
            </w:pPr>
          </w:p>
        </w:tc>
        <w:tc>
          <w:tcPr>
            <w:tcW w:w="1085" w:type="dxa"/>
          </w:tcPr>
          <w:p w:rsidR="0051040C" w:rsidRPr="000C3DBD" w:rsidRDefault="0051040C" w:rsidP="0066485D">
            <w:pPr>
              <w:jc w:val="center"/>
            </w:pPr>
          </w:p>
        </w:tc>
        <w:tc>
          <w:tcPr>
            <w:tcW w:w="1694" w:type="dxa"/>
            <w:gridSpan w:val="2"/>
          </w:tcPr>
          <w:p w:rsidR="0051040C" w:rsidRPr="000C3DBD" w:rsidRDefault="0051040C" w:rsidP="0066485D">
            <w:pPr>
              <w:jc w:val="center"/>
            </w:pPr>
          </w:p>
        </w:tc>
        <w:tc>
          <w:tcPr>
            <w:tcW w:w="1082" w:type="dxa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</w:tcPr>
          <w:p w:rsidR="0051040C" w:rsidRPr="000C3DBD" w:rsidRDefault="0051040C" w:rsidP="0066485D">
            <w:r w:rsidRPr="000C3DBD">
              <w:t>Возможность аварийных ситуаций (вероятность, масштаб, продолжительность)</w:t>
            </w:r>
          </w:p>
        </w:tc>
        <w:tc>
          <w:tcPr>
            <w:tcW w:w="4845" w:type="dxa"/>
            <w:gridSpan w:val="5"/>
          </w:tcPr>
          <w:p w:rsidR="0051040C" w:rsidRPr="000C3DBD" w:rsidRDefault="0051040C" w:rsidP="0066485D">
            <w:pPr>
              <w:jc w:val="center"/>
            </w:pPr>
          </w:p>
        </w:tc>
      </w:tr>
    </w:tbl>
    <w:p w:rsidR="0051040C" w:rsidRPr="000C3DBD" w:rsidRDefault="0051040C" w:rsidP="000C3DBD">
      <w:pPr>
        <w:rPr>
          <w:b/>
        </w:rPr>
      </w:pPr>
    </w:p>
    <w:p w:rsidR="0051040C" w:rsidRPr="000C3DBD" w:rsidRDefault="0051040C" w:rsidP="0051040C">
      <w:pPr>
        <w:jc w:val="center"/>
        <w:rPr>
          <w:b/>
        </w:rPr>
      </w:pPr>
      <w:r w:rsidRPr="000C3DBD">
        <w:rPr>
          <w:b/>
        </w:rPr>
        <w:t>6. Предварительные условия предоставления земельного участка</w:t>
      </w:r>
    </w:p>
    <w:p w:rsidR="0051040C" w:rsidRPr="000C3DBD" w:rsidRDefault="0051040C" w:rsidP="0051040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1701"/>
        <w:gridCol w:w="1967"/>
        <w:gridCol w:w="2393"/>
      </w:tblGrid>
      <w:tr w:rsidR="0051040C" w:rsidRPr="000C3DBD" w:rsidTr="000C3DBD">
        <w:tc>
          <w:tcPr>
            <w:tcW w:w="3510" w:type="dxa"/>
          </w:tcPr>
          <w:p w:rsidR="0051040C" w:rsidRPr="000C3DBD" w:rsidRDefault="0051040C" w:rsidP="0066485D">
            <w:pPr>
              <w:spacing w:line="240" w:lineRule="exact"/>
              <w:jc w:val="center"/>
              <w:rPr>
                <w:b/>
              </w:rPr>
            </w:pPr>
            <w:r w:rsidRPr="000C3DBD">
              <w:rPr>
                <w:b/>
              </w:rPr>
              <w:t>Характеристика территории участка</w:t>
            </w:r>
          </w:p>
        </w:tc>
        <w:tc>
          <w:tcPr>
            <w:tcW w:w="1701" w:type="dxa"/>
          </w:tcPr>
          <w:p w:rsidR="0051040C" w:rsidRPr="000C3DBD" w:rsidRDefault="0051040C" w:rsidP="0066485D">
            <w:pPr>
              <w:spacing w:line="240" w:lineRule="exact"/>
              <w:jc w:val="center"/>
              <w:rPr>
                <w:b/>
              </w:rPr>
            </w:pPr>
            <w:r w:rsidRPr="000C3DBD">
              <w:rPr>
                <w:b/>
              </w:rPr>
              <w:t>Площадь</w:t>
            </w:r>
          </w:p>
        </w:tc>
        <w:tc>
          <w:tcPr>
            <w:tcW w:w="1967" w:type="dxa"/>
          </w:tcPr>
          <w:p w:rsidR="0051040C" w:rsidRPr="000C3DBD" w:rsidRDefault="0051040C" w:rsidP="0066485D">
            <w:pPr>
              <w:spacing w:line="240" w:lineRule="exact"/>
              <w:jc w:val="center"/>
              <w:rPr>
                <w:b/>
              </w:rPr>
            </w:pPr>
            <w:r w:rsidRPr="000C3DBD">
              <w:rPr>
                <w:b/>
              </w:rPr>
              <w:t>Возможность расширения</w:t>
            </w:r>
          </w:p>
        </w:tc>
        <w:tc>
          <w:tcPr>
            <w:tcW w:w="2393" w:type="dxa"/>
          </w:tcPr>
          <w:p w:rsidR="0051040C" w:rsidRPr="000C3DBD" w:rsidRDefault="0051040C" w:rsidP="0066485D">
            <w:pPr>
              <w:spacing w:line="240" w:lineRule="exact"/>
              <w:jc w:val="center"/>
              <w:rPr>
                <w:b/>
              </w:rPr>
            </w:pPr>
            <w:r w:rsidRPr="000C3DBD">
              <w:rPr>
                <w:b/>
              </w:rPr>
              <w:t>Желаемая геометрия участка</w:t>
            </w:r>
          </w:p>
        </w:tc>
      </w:tr>
      <w:tr w:rsidR="0051040C" w:rsidRPr="000C3DBD" w:rsidTr="000C3DBD">
        <w:tc>
          <w:tcPr>
            <w:tcW w:w="3510" w:type="dxa"/>
          </w:tcPr>
          <w:p w:rsidR="0051040C" w:rsidRPr="000C3DBD" w:rsidRDefault="0051040C" w:rsidP="0066485D"/>
          <w:p w:rsidR="0051040C" w:rsidRPr="000C3DBD" w:rsidRDefault="0051040C" w:rsidP="0066485D"/>
        </w:tc>
        <w:tc>
          <w:tcPr>
            <w:tcW w:w="1701" w:type="dxa"/>
          </w:tcPr>
          <w:p w:rsidR="0051040C" w:rsidRPr="000C3DBD" w:rsidRDefault="0051040C" w:rsidP="0066485D"/>
        </w:tc>
        <w:tc>
          <w:tcPr>
            <w:tcW w:w="1967" w:type="dxa"/>
          </w:tcPr>
          <w:p w:rsidR="0051040C" w:rsidRPr="000C3DBD" w:rsidRDefault="0051040C" w:rsidP="0066485D"/>
        </w:tc>
        <w:tc>
          <w:tcPr>
            <w:tcW w:w="2393" w:type="dxa"/>
          </w:tcPr>
          <w:p w:rsidR="0051040C" w:rsidRPr="000C3DBD" w:rsidRDefault="0051040C" w:rsidP="0066485D"/>
        </w:tc>
      </w:tr>
      <w:tr w:rsidR="0051040C" w:rsidRPr="000C3DBD" w:rsidTr="000C3DBD">
        <w:tc>
          <w:tcPr>
            <w:tcW w:w="3510" w:type="dxa"/>
          </w:tcPr>
          <w:p w:rsidR="0051040C" w:rsidRPr="000C3DBD" w:rsidRDefault="0051040C" w:rsidP="0066485D">
            <w:r w:rsidRPr="000C3DBD">
              <w:t>Наличие зданий и сооружений</w:t>
            </w:r>
          </w:p>
        </w:tc>
        <w:tc>
          <w:tcPr>
            <w:tcW w:w="6061" w:type="dxa"/>
            <w:gridSpan w:val="3"/>
          </w:tcPr>
          <w:p w:rsidR="0051040C" w:rsidRPr="000C3DBD" w:rsidRDefault="0051040C" w:rsidP="0066485D"/>
        </w:tc>
      </w:tr>
      <w:tr w:rsidR="0051040C" w:rsidRPr="000C3DBD" w:rsidTr="000C3DBD">
        <w:tc>
          <w:tcPr>
            <w:tcW w:w="3510" w:type="dxa"/>
          </w:tcPr>
          <w:p w:rsidR="0051040C" w:rsidRPr="000C3DBD" w:rsidRDefault="0051040C" w:rsidP="0066485D">
            <w:r w:rsidRPr="000C3DBD">
              <w:t>Требования к строениям</w:t>
            </w:r>
          </w:p>
        </w:tc>
        <w:tc>
          <w:tcPr>
            <w:tcW w:w="6061" w:type="dxa"/>
            <w:gridSpan w:val="3"/>
          </w:tcPr>
          <w:p w:rsidR="0051040C" w:rsidRPr="000C3DBD" w:rsidRDefault="0051040C" w:rsidP="0066485D"/>
        </w:tc>
      </w:tr>
      <w:tr w:rsidR="0051040C" w:rsidRPr="000C3DBD" w:rsidTr="000C3DBD">
        <w:tc>
          <w:tcPr>
            <w:tcW w:w="3510" w:type="dxa"/>
          </w:tcPr>
          <w:p w:rsidR="0051040C" w:rsidRPr="000C3DBD" w:rsidRDefault="0051040C" w:rsidP="0066485D">
            <w:r w:rsidRPr="000C3DBD">
              <w:t>Требования к инфраструктуре</w:t>
            </w:r>
          </w:p>
        </w:tc>
        <w:tc>
          <w:tcPr>
            <w:tcW w:w="6061" w:type="dxa"/>
            <w:gridSpan w:val="3"/>
          </w:tcPr>
          <w:p w:rsidR="0051040C" w:rsidRPr="000C3DBD" w:rsidRDefault="0051040C" w:rsidP="0066485D"/>
        </w:tc>
      </w:tr>
      <w:tr w:rsidR="0051040C" w:rsidRPr="000C3DBD" w:rsidTr="000C3DBD">
        <w:tc>
          <w:tcPr>
            <w:tcW w:w="3510" w:type="dxa"/>
          </w:tcPr>
          <w:p w:rsidR="0051040C" w:rsidRPr="000C3DBD" w:rsidRDefault="0051040C" w:rsidP="0066485D">
            <w:r w:rsidRPr="000C3DBD">
              <w:t>Газ (куб</w:t>
            </w:r>
            <w:proofErr w:type="gramStart"/>
            <w:r w:rsidRPr="000C3DBD">
              <w:t>.м</w:t>
            </w:r>
            <w:proofErr w:type="gramEnd"/>
            <w:r w:rsidRPr="000C3DBD">
              <w:t>/год)</w:t>
            </w:r>
          </w:p>
        </w:tc>
        <w:tc>
          <w:tcPr>
            <w:tcW w:w="6061" w:type="dxa"/>
            <w:gridSpan w:val="3"/>
          </w:tcPr>
          <w:p w:rsidR="0051040C" w:rsidRPr="000C3DBD" w:rsidRDefault="0051040C" w:rsidP="0066485D"/>
        </w:tc>
      </w:tr>
      <w:tr w:rsidR="0051040C" w:rsidRPr="000C3DBD" w:rsidTr="000C3DBD">
        <w:tc>
          <w:tcPr>
            <w:tcW w:w="3510" w:type="dxa"/>
          </w:tcPr>
          <w:p w:rsidR="0051040C" w:rsidRPr="000C3DBD" w:rsidRDefault="0051040C" w:rsidP="0066485D">
            <w:r w:rsidRPr="000C3DBD">
              <w:t>Отопление (Гкал/час)</w:t>
            </w:r>
          </w:p>
        </w:tc>
        <w:tc>
          <w:tcPr>
            <w:tcW w:w="6061" w:type="dxa"/>
            <w:gridSpan w:val="3"/>
          </w:tcPr>
          <w:p w:rsidR="0051040C" w:rsidRPr="000C3DBD" w:rsidRDefault="0051040C" w:rsidP="0066485D"/>
        </w:tc>
      </w:tr>
      <w:tr w:rsidR="0051040C" w:rsidRPr="000C3DBD" w:rsidTr="000C3DBD">
        <w:tc>
          <w:tcPr>
            <w:tcW w:w="3510" w:type="dxa"/>
          </w:tcPr>
          <w:p w:rsidR="0051040C" w:rsidRPr="000C3DBD" w:rsidRDefault="0051040C" w:rsidP="0066485D">
            <w:r w:rsidRPr="000C3DBD">
              <w:t>Пар (бар)</w:t>
            </w:r>
          </w:p>
        </w:tc>
        <w:tc>
          <w:tcPr>
            <w:tcW w:w="6061" w:type="dxa"/>
            <w:gridSpan w:val="3"/>
          </w:tcPr>
          <w:p w:rsidR="0051040C" w:rsidRPr="000C3DBD" w:rsidRDefault="0051040C" w:rsidP="0066485D"/>
        </w:tc>
      </w:tr>
      <w:tr w:rsidR="0051040C" w:rsidRPr="000C3DBD" w:rsidTr="000C3DBD">
        <w:tc>
          <w:tcPr>
            <w:tcW w:w="3510" w:type="dxa"/>
          </w:tcPr>
          <w:p w:rsidR="0051040C" w:rsidRPr="000C3DBD" w:rsidRDefault="0051040C" w:rsidP="0066485D">
            <w:r w:rsidRPr="000C3DBD">
              <w:t>Электроэнергия (кВт)</w:t>
            </w:r>
          </w:p>
        </w:tc>
        <w:tc>
          <w:tcPr>
            <w:tcW w:w="6061" w:type="dxa"/>
            <w:gridSpan w:val="3"/>
          </w:tcPr>
          <w:p w:rsidR="0051040C" w:rsidRPr="000C3DBD" w:rsidRDefault="0051040C" w:rsidP="0066485D"/>
        </w:tc>
      </w:tr>
      <w:tr w:rsidR="0051040C" w:rsidRPr="000C3DBD" w:rsidTr="000C3DBD">
        <w:tc>
          <w:tcPr>
            <w:tcW w:w="3510" w:type="dxa"/>
          </w:tcPr>
          <w:p w:rsidR="0051040C" w:rsidRPr="000C3DBD" w:rsidRDefault="0051040C" w:rsidP="0066485D">
            <w:r w:rsidRPr="000C3DBD">
              <w:t>Водоснабжение (куб</w:t>
            </w:r>
            <w:proofErr w:type="gramStart"/>
            <w:r w:rsidRPr="000C3DBD">
              <w:t>.м</w:t>
            </w:r>
            <w:proofErr w:type="gramEnd"/>
            <w:r w:rsidRPr="000C3DBD">
              <w:t>/год)</w:t>
            </w:r>
          </w:p>
        </w:tc>
        <w:tc>
          <w:tcPr>
            <w:tcW w:w="6061" w:type="dxa"/>
            <w:gridSpan w:val="3"/>
          </w:tcPr>
          <w:p w:rsidR="0051040C" w:rsidRPr="000C3DBD" w:rsidRDefault="0051040C" w:rsidP="0066485D"/>
        </w:tc>
      </w:tr>
      <w:tr w:rsidR="0051040C" w:rsidRPr="000C3DBD" w:rsidTr="000C3DBD">
        <w:tc>
          <w:tcPr>
            <w:tcW w:w="3510" w:type="dxa"/>
          </w:tcPr>
          <w:p w:rsidR="0051040C" w:rsidRPr="000C3DBD" w:rsidRDefault="0051040C" w:rsidP="0066485D">
            <w:r w:rsidRPr="000C3DBD">
              <w:t>Требования к подъездным путям</w:t>
            </w:r>
          </w:p>
        </w:tc>
        <w:tc>
          <w:tcPr>
            <w:tcW w:w="6061" w:type="dxa"/>
            <w:gridSpan w:val="3"/>
          </w:tcPr>
          <w:p w:rsidR="0051040C" w:rsidRPr="000C3DBD" w:rsidRDefault="0051040C" w:rsidP="0066485D"/>
        </w:tc>
      </w:tr>
      <w:tr w:rsidR="0051040C" w:rsidRPr="000C3DBD" w:rsidTr="000C3DBD">
        <w:tc>
          <w:tcPr>
            <w:tcW w:w="3510" w:type="dxa"/>
          </w:tcPr>
          <w:p w:rsidR="0051040C" w:rsidRPr="000C3DBD" w:rsidRDefault="0051040C" w:rsidP="0066485D">
            <w:proofErr w:type="gramStart"/>
            <w:r w:rsidRPr="000C3DBD">
              <w:t>Предпочтительное право владения земельным участком)</w:t>
            </w:r>
            <w:proofErr w:type="gramEnd"/>
          </w:p>
        </w:tc>
        <w:tc>
          <w:tcPr>
            <w:tcW w:w="6061" w:type="dxa"/>
            <w:gridSpan w:val="3"/>
          </w:tcPr>
          <w:p w:rsidR="0051040C" w:rsidRPr="000C3DBD" w:rsidRDefault="0051040C" w:rsidP="0066485D"/>
        </w:tc>
      </w:tr>
    </w:tbl>
    <w:p w:rsidR="0051040C" w:rsidRPr="000C3DBD" w:rsidRDefault="0051040C" w:rsidP="0051040C"/>
    <w:p w:rsidR="0051040C" w:rsidRDefault="0051040C" w:rsidP="0051040C">
      <w:r w:rsidRPr="000C3DBD">
        <w:t>Дата составления инвестиционного наме</w:t>
      </w:r>
      <w:r w:rsidR="000C3DBD">
        <w:t>рения__________________________</w:t>
      </w:r>
    </w:p>
    <w:p w:rsidR="000C3DBD" w:rsidRPr="000C3DBD" w:rsidRDefault="000C3DBD" w:rsidP="0051040C"/>
    <w:p w:rsidR="0051040C" w:rsidRPr="000C3DBD" w:rsidRDefault="0051040C" w:rsidP="0051040C">
      <w:r w:rsidRPr="000C3DBD">
        <w:t xml:space="preserve">Должностное лицо, </w:t>
      </w:r>
    </w:p>
    <w:p w:rsidR="0051040C" w:rsidRPr="000C3DBD" w:rsidRDefault="0051040C" w:rsidP="0051040C">
      <w:r w:rsidRPr="000C3DBD">
        <w:t xml:space="preserve">ответственное за предоставленную </w:t>
      </w:r>
    </w:p>
    <w:p w:rsidR="0051040C" w:rsidRPr="000C3DBD" w:rsidRDefault="0051040C" w:rsidP="0051040C">
      <w:r w:rsidRPr="000C3DBD">
        <w:t>информацию      _________________   ___________________     ____________</w:t>
      </w:r>
    </w:p>
    <w:p w:rsidR="0051040C" w:rsidRPr="000C3DBD" w:rsidRDefault="0051040C" w:rsidP="0051040C">
      <w:r w:rsidRPr="000C3DBD">
        <w:t xml:space="preserve">                             должность                        (ФИО)                        подпись</w:t>
      </w:r>
    </w:p>
    <w:p w:rsidR="0051040C" w:rsidRDefault="000C3DBD" w:rsidP="0051040C">
      <w:r>
        <w:t>м.п.</w:t>
      </w:r>
    </w:p>
    <w:p w:rsidR="000C3DBD" w:rsidRDefault="0051040C" w:rsidP="000C3DBD">
      <w:r w:rsidRPr="000C3DBD">
        <w:t>Контактный те</w:t>
      </w:r>
      <w:r w:rsidR="000C3DBD">
        <w:t>лефон________________________</w:t>
      </w:r>
    </w:p>
    <w:p w:rsidR="00803E97" w:rsidRDefault="00803E97" w:rsidP="00803E97"/>
    <w:p w:rsidR="00803E97" w:rsidRDefault="00803E97" w:rsidP="00803E97"/>
    <w:p w:rsidR="00803E97" w:rsidRDefault="00803E97" w:rsidP="00803E97">
      <w:r>
        <w:t xml:space="preserve">                                                                                                              </w:t>
      </w:r>
    </w:p>
    <w:p w:rsidR="00803E97" w:rsidRDefault="00803E97" w:rsidP="00803E97"/>
    <w:p w:rsidR="00803E97" w:rsidRDefault="00803E97" w:rsidP="00803E97"/>
    <w:p w:rsidR="0051040C" w:rsidRPr="00E92E09" w:rsidRDefault="00803E97" w:rsidP="00803E97">
      <w:r>
        <w:t xml:space="preserve">                                                                                                               </w:t>
      </w:r>
      <w:r w:rsidR="0051040C" w:rsidRPr="00E92E09">
        <w:t xml:space="preserve">Приложение 2 </w:t>
      </w:r>
    </w:p>
    <w:p w:rsidR="0051040C" w:rsidRPr="00E92E09" w:rsidRDefault="0051040C" w:rsidP="0051040C">
      <w:pPr>
        <w:jc w:val="right"/>
      </w:pPr>
      <w:r w:rsidRPr="00E92E09">
        <w:t>к Административному регламенту</w:t>
      </w:r>
    </w:p>
    <w:p w:rsidR="0051040C" w:rsidRDefault="0051040C" w:rsidP="0051040C">
      <w:pPr>
        <w:jc w:val="center"/>
        <w:rPr>
          <w:b/>
          <w:sz w:val="28"/>
          <w:szCs w:val="28"/>
        </w:rPr>
      </w:pPr>
    </w:p>
    <w:p w:rsidR="0051040C" w:rsidRPr="00470AF3" w:rsidRDefault="0051040C" w:rsidP="0051040C">
      <w:pPr>
        <w:jc w:val="center"/>
        <w:rPr>
          <w:b/>
          <w:sz w:val="28"/>
          <w:szCs w:val="28"/>
        </w:rPr>
      </w:pPr>
      <w:r w:rsidRPr="00470AF3">
        <w:rPr>
          <w:b/>
          <w:sz w:val="28"/>
          <w:szCs w:val="28"/>
        </w:rPr>
        <w:t>СОГЛАШЕНИЕ</w:t>
      </w:r>
    </w:p>
    <w:p w:rsidR="0051040C" w:rsidRPr="00470AF3" w:rsidRDefault="0051040C" w:rsidP="0051040C">
      <w:pPr>
        <w:jc w:val="center"/>
        <w:rPr>
          <w:b/>
          <w:sz w:val="28"/>
          <w:szCs w:val="28"/>
        </w:rPr>
      </w:pPr>
      <w:r w:rsidRPr="00470AF3">
        <w:rPr>
          <w:b/>
          <w:sz w:val="28"/>
          <w:szCs w:val="28"/>
        </w:rPr>
        <w:t xml:space="preserve">о намерениях в сфере сотрудничества в реализации инвестиционного проекта на территории </w:t>
      </w:r>
      <w:r w:rsidR="003F5996">
        <w:rPr>
          <w:b/>
          <w:sz w:val="28"/>
          <w:szCs w:val="28"/>
        </w:rPr>
        <w:t xml:space="preserve"> </w:t>
      </w:r>
      <w:proofErr w:type="spellStart"/>
      <w:r w:rsidR="00803E97">
        <w:rPr>
          <w:rStyle w:val="2b"/>
          <w:rFonts w:eastAsia="Calibri"/>
          <w:b/>
          <w:sz w:val="28"/>
          <w:szCs w:val="28"/>
        </w:rPr>
        <w:t>Виноградненского</w:t>
      </w:r>
      <w:proofErr w:type="spellEnd"/>
      <w:r w:rsidR="002E0F99">
        <w:rPr>
          <w:rStyle w:val="2b"/>
          <w:rFonts w:eastAsia="Calibri"/>
          <w:b/>
          <w:sz w:val="28"/>
          <w:szCs w:val="28"/>
        </w:rPr>
        <w:t xml:space="preserve"> сельского поселения</w:t>
      </w:r>
      <w:r w:rsidR="00BF3480">
        <w:rPr>
          <w:b/>
          <w:sz w:val="28"/>
          <w:szCs w:val="28"/>
        </w:rPr>
        <w:t xml:space="preserve"> </w:t>
      </w:r>
    </w:p>
    <w:p w:rsidR="0051040C" w:rsidRPr="00470AF3" w:rsidRDefault="0051040C" w:rsidP="0051040C">
      <w:pPr>
        <w:jc w:val="center"/>
        <w:rPr>
          <w:sz w:val="32"/>
          <w:szCs w:val="32"/>
        </w:rPr>
      </w:pPr>
      <w:r w:rsidRPr="00470AF3">
        <w:rPr>
          <w:sz w:val="32"/>
          <w:szCs w:val="32"/>
        </w:rPr>
        <w:t>(примерная форма)</w:t>
      </w:r>
    </w:p>
    <w:p w:rsidR="0051040C" w:rsidRPr="00470AF3" w:rsidRDefault="0051040C" w:rsidP="0051040C">
      <w:pPr>
        <w:jc w:val="center"/>
        <w:rPr>
          <w:b/>
          <w:sz w:val="28"/>
          <w:szCs w:val="28"/>
        </w:rPr>
      </w:pPr>
    </w:p>
    <w:p w:rsidR="0051040C" w:rsidRPr="00470AF3" w:rsidRDefault="00803E97" w:rsidP="0051040C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иноградное</w:t>
      </w:r>
      <w:proofErr w:type="spellEnd"/>
      <w:r w:rsidR="0051040C" w:rsidRPr="00470AF3">
        <w:rPr>
          <w:sz w:val="28"/>
          <w:szCs w:val="28"/>
        </w:rPr>
        <w:t xml:space="preserve">                                                                        «____» _______20___г.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proofErr w:type="gramStart"/>
      <w:r w:rsidRPr="00470AF3">
        <w:rPr>
          <w:sz w:val="28"/>
          <w:szCs w:val="28"/>
        </w:rPr>
        <w:t xml:space="preserve">Администрация </w:t>
      </w:r>
      <w:r w:rsidR="003F5996">
        <w:rPr>
          <w:sz w:val="28"/>
          <w:szCs w:val="28"/>
        </w:rPr>
        <w:t xml:space="preserve"> </w:t>
      </w:r>
      <w:proofErr w:type="spellStart"/>
      <w:r w:rsidR="00803E97">
        <w:rPr>
          <w:rStyle w:val="2b"/>
          <w:rFonts w:eastAsia="Calibri"/>
          <w:sz w:val="28"/>
          <w:szCs w:val="28"/>
        </w:rPr>
        <w:t>Виноградненского</w:t>
      </w:r>
      <w:proofErr w:type="spellEnd"/>
      <w:r w:rsidR="002E0F99">
        <w:rPr>
          <w:rStyle w:val="2b"/>
          <w:rFonts w:eastAsia="Calibri"/>
          <w:sz w:val="28"/>
          <w:szCs w:val="28"/>
        </w:rPr>
        <w:t xml:space="preserve"> сельского поселения</w:t>
      </w:r>
      <w:r w:rsidRPr="00470AF3">
        <w:rPr>
          <w:sz w:val="28"/>
          <w:szCs w:val="28"/>
        </w:rPr>
        <w:t>, именуемая в дальнейшем «Администрация», в лице____________________________, действующего на основании _____________________________, с одной стороны, и_______________________________, именуемое в дальнейшем «Инвестор», в лице___________________________, действующего на основании ________________________, совместно именуемые «Стороны», заключили настоящее Соглашение о нижеследующем:</w:t>
      </w:r>
      <w:proofErr w:type="gramEnd"/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</w:p>
    <w:p w:rsidR="0051040C" w:rsidRPr="00470AF3" w:rsidRDefault="0051040C" w:rsidP="0051040C">
      <w:pPr>
        <w:ind w:firstLine="709"/>
        <w:jc w:val="center"/>
        <w:rPr>
          <w:b/>
          <w:sz w:val="28"/>
          <w:szCs w:val="28"/>
        </w:rPr>
      </w:pPr>
      <w:r w:rsidRPr="00470AF3">
        <w:rPr>
          <w:b/>
          <w:sz w:val="28"/>
          <w:szCs w:val="28"/>
        </w:rPr>
        <w:t>1. Предмет Соглашения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 xml:space="preserve">1.1. Инвестор намеревается реализовать на территории </w:t>
      </w:r>
      <w:r w:rsidR="003F5996">
        <w:rPr>
          <w:sz w:val="28"/>
          <w:szCs w:val="28"/>
        </w:rPr>
        <w:t xml:space="preserve"> </w:t>
      </w:r>
      <w:proofErr w:type="spellStart"/>
      <w:r w:rsidR="00803E97">
        <w:rPr>
          <w:rStyle w:val="2b"/>
          <w:rFonts w:eastAsia="Calibri"/>
          <w:sz w:val="28"/>
          <w:szCs w:val="28"/>
        </w:rPr>
        <w:t>Виноградненского</w:t>
      </w:r>
      <w:proofErr w:type="spellEnd"/>
      <w:r w:rsidR="002E0F99">
        <w:rPr>
          <w:rStyle w:val="2b"/>
          <w:rFonts w:eastAsia="Calibri"/>
          <w:sz w:val="28"/>
          <w:szCs w:val="28"/>
        </w:rPr>
        <w:t xml:space="preserve"> сельского поселения</w:t>
      </w:r>
      <w:r w:rsidR="00F737AE">
        <w:rPr>
          <w:sz w:val="28"/>
          <w:szCs w:val="28"/>
        </w:rPr>
        <w:t xml:space="preserve"> Грозненского муниципального района Чеченской Республики </w:t>
      </w:r>
      <w:r w:rsidR="005916BB">
        <w:rPr>
          <w:sz w:val="28"/>
          <w:szCs w:val="28"/>
        </w:rPr>
        <w:t xml:space="preserve"> </w:t>
      </w:r>
      <w:r w:rsidRPr="00470AF3">
        <w:rPr>
          <w:sz w:val="28"/>
          <w:szCs w:val="28"/>
        </w:rPr>
        <w:t xml:space="preserve">инвестиционный проект по _________________________ (далее именуется  «Инвестиционный проект»). 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>1.2. В Инвестиционный проект предполагается вложить инвестиции в размере _________</w:t>
      </w:r>
      <w:r w:rsidR="003F5996">
        <w:rPr>
          <w:sz w:val="28"/>
          <w:szCs w:val="28"/>
        </w:rPr>
        <w:t xml:space="preserve"> </w:t>
      </w:r>
      <w:r w:rsidRPr="00470AF3">
        <w:rPr>
          <w:sz w:val="28"/>
          <w:szCs w:val="28"/>
        </w:rPr>
        <w:t xml:space="preserve"> рублей, которые будут способствовать развитию производительных сил </w:t>
      </w:r>
      <w:r w:rsidR="003F5996">
        <w:rPr>
          <w:sz w:val="28"/>
          <w:szCs w:val="28"/>
        </w:rPr>
        <w:t xml:space="preserve"> </w:t>
      </w:r>
      <w:proofErr w:type="spellStart"/>
      <w:r w:rsidR="00803E97">
        <w:rPr>
          <w:rStyle w:val="2b"/>
          <w:rFonts w:eastAsia="Calibri"/>
          <w:sz w:val="28"/>
          <w:szCs w:val="28"/>
        </w:rPr>
        <w:t>Виноградненского</w:t>
      </w:r>
      <w:proofErr w:type="spellEnd"/>
      <w:r w:rsidR="002E0F99">
        <w:rPr>
          <w:rStyle w:val="2b"/>
          <w:rFonts w:eastAsia="Calibri"/>
          <w:sz w:val="28"/>
          <w:szCs w:val="28"/>
        </w:rPr>
        <w:t xml:space="preserve"> сельского поселения</w:t>
      </w:r>
      <w:r w:rsidRPr="00470AF3">
        <w:rPr>
          <w:sz w:val="28"/>
          <w:szCs w:val="28"/>
        </w:rPr>
        <w:t xml:space="preserve">, созданию новых рабочих мест. Кроме того, в консолидированный бюджет </w:t>
      </w:r>
      <w:r w:rsidR="003F5996">
        <w:rPr>
          <w:sz w:val="28"/>
          <w:szCs w:val="28"/>
        </w:rPr>
        <w:t xml:space="preserve"> </w:t>
      </w:r>
      <w:proofErr w:type="spellStart"/>
      <w:r w:rsidR="00803E97">
        <w:rPr>
          <w:rStyle w:val="2b"/>
          <w:rFonts w:eastAsia="Calibri"/>
          <w:sz w:val="28"/>
          <w:szCs w:val="28"/>
        </w:rPr>
        <w:t>Виноградненского</w:t>
      </w:r>
      <w:proofErr w:type="spellEnd"/>
      <w:r w:rsidR="002E0F99">
        <w:rPr>
          <w:rStyle w:val="2b"/>
          <w:rFonts w:eastAsia="Calibri"/>
          <w:sz w:val="28"/>
          <w:szCs w:val="28"/>
        </w:rPr>
        <w:t xml:space="preserve"> сельского поселения</w:t>
      </w:r>
      <w:r w:rsidR="005916BB">
        <w:rPr>
          <w:sz w:val="28"/>
          <w:szCs w:val="28"/>
        </w:rPr>
        <w:t xml:space="preserve"> </w:t>
      </w:r>
      <w:r w:rsidRPr="00470AF3">
        <w:rPr>
          <w:sz w:val="28"/>
          <w:szCs w:val="28"/>
        </w:rPr>
        <w:t>поступят дополнительные доходы в виде уплачиваемых налогов.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</w:p>
    <w:p w:rsidR="0051040C" w:rsidRPr="00470AF3" w:rsidRDefault="0051040C" w:rsidP="0051040C">
      <w:pPr>
        <w:ind w:firstLine="709"/>
        <w:jc w:val="center"/>
        <w:rPr>
          <w:b/>
          <w:sz w:val="28"/>
          <w:szCs w:val="28"/>
        </w:rPr>
      </w:pPr>
      <w:r w:rsidRPr="00470AF3">
        <w:rPr>
          <w:b/>
          <w:sz w:val="28"/>
          <w:szCs w:val="28"/>
        </w:rPr>
        <w:t>2. Намерения Сторон</w:t>
      </w:r>
    </w:p>
    <w:p w:rsidR="0051040C" w:rsidRPr="00470AF3" w:rsidRDefault="0051040C" w:rsidP="0051040C">
      <w:pPr>
        <w:ind w:firstLine="709"/>
        <w:jc w:val="both"/>
        <w:rPr>
          <w:b/>
          <w:sz w:val="28"/>
          <w:szCs w:val="28"/>
        </w:rPr>
      </w:pPr>
      <w:r w:rsidRPr="00470AF3">
        <w:rPr>
          <w:b/>
          <w:sz w:val="28"/>
          <w:szCs w:val="28"/>
        </w:rPr>
        <w:t>2.1. Администрация намерена: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>2.1.1. В пределах своей компетенции оказывать Инвестору содействие в реализации Инвестиционного проекта, а именно: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 xml:space="preserve">2.1.1.1. в предоставлении в соответствии с законодательством Российской Федерации </w:t>
      </w:r>
      <w:r w:rsidR="00F737AE">
        <w:rPr>
          <w:sz w:val="28"/>
          <w:szCs w:val="28"/>
        </w:rPr>
        <w:t>и Чеченской Республики</w:t>
      </w:r>
      <w:r w:rsidR="005916BB">
        <w:rPr>
          <w:sz w:val="28"/>
          <w:szCs w:val="28"/>
        </w:rPr>
        <w:t xml:space="preserve"> </w:t>
      </w:r>
      <w:r w:rsidRPr="00470AF3">
        <w:rPr>
          <w:sz w:val="28"/>
          <w:szCs w:val="28"/>
        </w:rPr>
        <w:t>земельного участка для реализации Инвестиционного проекта.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 xml:space="preserve">2.1.1.2.  на переговорах с территориальными органами федеральных органов исполнительной власти </w:t>
      </w:r>
      <w:r w:rsidR="00F737AE">
        <w:rPr>
          <w:sz w:val="28"/>
          <w:szCs w:val="28"/>
        </w:rPr>
        <w:t>Чеченской Республики</w:t>
      </w:r>
      <w:r w:rsidRPr="00470AF3">
        <w:rPr>
          <w:sz w:val="28"/>
          <w:szCs w:val="28"/>
        </w:rPr>
        <w:t xml:space="preserve">, органами  исполнительной власти </w:t>
      </w:r>
      <w:r w:rsidR="00F737AE">
        <w:rPr>
          <w:sz w:val="28"/>
          <w:szCs w:val="28"/>
        </w:rPr>
        <w:t xml:space="preserve"> Чеченской Республики</w:t>
      </w:r>
      <w:r w:rsidRPr="00470AF3">
        <w:rPr>
          <w:sz w:val="28"/>
          <w:szCs w:val="28"/>
        </w:rPr>
        <w:t>, органами местного самоуправления, а также с организациями различных форм собственности.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 xml:space="preserve">2.1.1.3. при подготовке документации, необходимой для реализации Инвестиционного проекта на территории </w:t>
      </w:r>
      <w:r w:rsidR="003F5996">
        <w:rPr>
          <w:sz w:val="28"/>
          <w:szCs w:val="28"/>
        </w:rPr>
        <w:t xml:space="preserve"> </w:t>
      </w:r>
      <w:proofErr w:type="spellStart"/>
      <w:r w:rsidR="00803E97">
        <w:rPr>
          <w:rStyle w:val="2b"/>
          <w:rFonts w:eastAsia="Calibri"/>
          <w:sz w:val="28"/>
          <w:szCs w:val="28"/>
        </w:rPr>
        <w:t>Виноградненского</w:t>
      </w:r>
      <w:proofErr w:type="spellEnd"/>
      <w:r w:rsidR="002E0F99">
        <w:rPr>
          <w:rStyle w:val="2b"/>
          <w:rFonts w:eastAsia="Calibri"/>
          <w:sz w:val="28"/>
          <w:szCs w:val="28"/>
        </w:rPr>
        <w:t xml:space="preserve"> сельского поселения</w:t>
      </w:r>
      <w:r w:rsidRPr="00470AF3">
        <w:rPr>
          <w:sz w:val="28"/>
          <w:szCs w:val="28"/>
        </w:rPr>
        <w:t>.</w:t>
      </w:r>
    </w:p>
    <w:p w:rsidR="0051040C" w:rsidRPr="00470AF3" w:rsidRDefault="0051040C" w:rsidP="0051040C">
      <w:pPr>
        <w:ind w:firstLine="709"/>
        <w:jc w:val="both"/>
        <w:rPr>
          <w:b/>
          <w:sz w:val="28"/>
          <w:szCs w:val="28"/>
        </w:rPr>
      </w:pPr>
      <w:r w:rsidRPr="00470AF3">
        <w:rPr>
          <w:b/>
          <w:sz w:val="28"/>
          <w:szCs w:val="28"/>
        </w:rPr>
        <w:t>2.2 Инвестор намерен: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 xml:space="preserve">2.2.1. Осуществить на территории </w:t>
      </w:r>
      <w:r w:rsidR="003F5996">
        <w:rPr>
          <w:sz w:val="28"/>
          <w:szCs w:val="28"/>
        </w:rPr>
        <w:t xml:space="preserve"> </w:t>
      </w:r>
      <w:proofErr w:type="spellStart"/>
      <w:r w:rsidR="00803E97">
        <w:rPr>
          <w:rStyle w:val="2b"/>
          <w:rFonts w:eastAsia="Calibri"/>
          <w:sz w:val="28"/>
          <w:szCs w:val="28"/>
        </w:rPr>
        <w:t>Виноградненского</w:t>
      </w:r>
      <w:proofErr w:type="spellEnd"/>
      <w:r w:rsidR="002E0F99">
        <w:rPr>
          <w:rStyle w:val="2b"/>
          <w:rFonts w:eastAsia="Calibri"/>
          <w:sz w:val="28"/>
          <w:szCs w:val="28"/>
        </w:rPr>
        <w:t xml:space="preserve"> сельского поселения</w:t>
      </w:r>
      <w:r w:rsidR="005916BB">
        <w:rPr>
          <w:sz w:val="28"/>
          <w:szCs w:val="28"/>
        </w:rPr>
        <w:t xml:space="preserve"> </w:t>
      </w:r>
      <w:r w:rsidRPr="00470AF3">
        <w:rPr>
          <w:sz w:val="28"/>
          <w:szCs w:val="28"/>
        </w:rPr>
        <w:t xml:space="preserve">строительство_______________ мощностью________/ в год. 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lastRenderedPageBreak/>
        <w:t>2.2.2. При прочих равных условиях и с безусловным обязательством соблюдения антимонопольного законодательства, привлекать для реализации Инвестиционного проекта преимущественно подрядные организации</w:t>
      </w:r>
      <w:proofErr w:type="gramStart"/>
      <w:r w:rsidRPr="00470AF3">
        <w:rPr>
          <w:sz w:val="28"/>
          <w:szCs w:val="28"/>
        </w:rPr>
        <w:t xml:space="preserve"> </w:t>
      </w:r>
      <w:r w:rsidR="00C0211F">
        <w:rPr>
          <w:sz w:val="28"/>
          <w:szCs w:val="28"/>
        </w:rPr>
        <w:t>,</w:t>
      </w:r>
      <w:proofErr w:type="gramEnd"/>
      <w:r w:rsidR="00C0211F">
        <w:rPr>
          <w:sz w:val="28"/>
          <w:szCs w:val="28"/>
        </w:rPr>
        <w:t xml:space="preserve"> действующие на территории </w:t>
      </w:r>
      <w:proofErr w:type="spellStart"/>
      <w:r w:rsidR="00803E97">
        <w:rPr>
          <w:rStyle w:val="2b"/>
          <w:rFonts w:eastAsia="Calibri"/>
          <w:sz w:val="28"/>
          <w:szCs w:val="28"/>
        </w:rPr>
        <w:t>Виноградненского</w:t>
      </w:r>
      <w:proofErr w:type="spellEnd"/>
      <w:r w:rsidR="002E0F99">
        <w:rPr>
          <w:rStyle w:val="2b"/>
          <w:rFonts w:eastAsia="Calibri"/>
          <w:sz w:val="28"/>
          <w:szCs w:val="28"/>
        </w:rPr>
        <w:t xml:space="preserve"> сельского поселения</w:t>
      </w:r>
      <w:r w:rsidRPr="00470AF3">
        <w:rPr>
          <w:sz w:val="28"/>
          <w:szCs w:val="28"/>
        </w:rPr>
        <w:t xml:space="preserve">. Размещать заказы на изготовление и поставку оборудования, сырья и материалов, соответствующих систем международных стандартов, преимущественно на предприятиях </w:t>
      </w:r>
      <w:r w:rsidR="00C0211F">
        <w:rPr>
          <w:sz w:val="28"/>
          <w:szCs w:val="28"/>
        </w:rPr>
        <w:t xml:space="preserve"> действующих на территории </w:t>
      </w:r>
      <w:proofErr w:type="spellStart"/>
      <w:r w:rsidR="00803E97">
        <w:rPr>
          <w:rStyle w:val="2b"/>
          <w:rFonts w:eastAsia="Calibri"/>
          <w:sz w:val="28"/>
          <w:szCs w:val="28"/>
        </w:rPr>
        <w:t>Виноградненского</w:t>
      </w:r>
      <w:proofErr w:type="spellEnd"/>
      <w:r w:rsidR="002E0F99">
        <w:rPr>
          <w:rStyle w:val="2b"/>
          <w:rFonts w:eastAsia="Calibri"/>
          <w:sz w:val="28"/>
          <w:szCs w:val="28"/>
        </w:rPr>
        <w:t xml:space="preserve"> сельского поселения</w:t>
      </w:r>
      <w:proofErr w:type="gramStart"/>
      <w:r w:rsidR="00BF3480">
        <w:rPr>
          <w:sz w:val="28"/>
          <w:szCs w:val="28"/>
        </w:rPr>
        <w:t xml:space="preserve"> </w:t>
      </w:r>
      <w:r w:rsidRPr="00470AF3">
        <w:rPr>
          <w:sz w:val="28"/>
          <w:szCs w:val="28"/>
        </w:rPr>
        <w:t>.</w:t>
      </w:r>
      <w:proofErr w:type="gramEnd"/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>2.2.3. Реализовать Инвестиционный проект в соответствии  со следующим графиком работ: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 xml:space="preserve">до___.____.20___года представить в </w:t>
      </w:r>
      <w:r w:rsidR="003F5996">
        <w:rPr>
          <w:sz w:val="28"/>
          <w:szCs w:val="28"/>
        </w:rPr>
        <w:t xml:space="preserve"> администрацию сельсовета</w:t>
      </w:r>
      <w:r w:rsidR="005916BB">
        <w:rPr>
          <w:sz w:val="28"/>
          <w:szCs w:val="28"/>
        </w:rPr>
        <w:t xml:space="preserve"> </w:t>
      </w:r>
      <w:r w:rsidRPr="00470AF3">
        <w:rPr>
          <w:sz w:val="28"/>
          <w:szCs w:val="28"/>
        </w:rPr>
        <w:t>технико-экономическое обоснование инвестиционного проекта;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>до____.____.20___года выполнить проектирование объектов строительства, предусмотренных Инвестиционным проектом;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>с___.____.20___года приступить к строительству объектов;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>до____.____.20___года завершить реализацию Инвестиционного проекта.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</w:p>
    <w:p w:rsidR="0051040C" w:rsidRPr="00470AF3" w:rsidRDefault="0051040C" w:rsidP="0051040C">
      <w:pPr>
        <w:tabs>
          <w:tab w:val="left" w:pos="2780"/>
        </w:tabs>
        <w:jc w:val="center"/>
        <w:rPr>
          <w:b/>
          <w:sz w:val="28"/>
          <w:szCs w:val="28"/>
        </w:rPr>
      </w:pPr>
      <w:r w:rsidRPr="00470AF3">
        <w:rPr>
          <w:b/>
          <w:sz w:val="28"/>
          <w:szCs w:val="28"/>
        </w:rPr>
        <w:t>3. Порядок разрешения споров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>3.1. Настоящее Соглашение является предварительным, рамочным и не накладывает на Стороны финансовых и юридических обязательств.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>3.2. Вопросы, неоговоренные настоящим Соглашением, регулируются действующим законодательством Российской Федерации.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>3.3. Все споры, возникающие из настоящего Соглашения, должны быть урегулированы путем переговоров.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</w:p>
    <w:p w:rsidR="0051040C" w:rsidRPr="00470AF3" w:rsidRDefault="0051040C" w:rsidP="0051040C">
      <w:pPr>
        <w:ind w:firstLine="709"/>
        <w:jc w:val="center"/>
        <w:rPr>
          <w:b/>
          <w:sz w:val="28"/>
          <w:szCs w:val="28"/>
        </w:rPr>
      </w:pPr>
      <w:r w:rsidRPr="00470AF3">
        <w:rPr>
          <w:b/>
          <w:sz w:val="28"/>
          <w:szCs w:val="28"/>
        </w:rPr>
        <w:t>4. Заключительные положения.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>4.1. Изменения и дополнения к настоящему Соглашению должны быть совершены в письменной форме.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>4.2. Все заявления, уведомления или сообщения, сделанные в связи с настоящим Соглашением должны направляться по месту нахождения сторон.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>4.3. Соглашение составлено в двух экземплярах, по одному экземпляру для каждой из сторон.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>4.4. Настоящее Соглашение вступает в силу с момента его подписания Сторонами.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>4.5. В случае несоблюдения Инвестором сроков выполнения работ, предусмотренных пунктом 2.2.3 настоящего Соглашения, Администрация вправе расторгнуть настоящее Соглашение в одностороннем порядке, уведомив об этом Инвестора в письменной форме.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</w:p>
    <w:p w:rsidR="0051040C" w:rsidRPr="00470AF3" w:rsidRDefault="0051040C" w:rsidP="0051040C">
      <w:pPr>
        <w:ind w:firstLine="709"/>
        <w:jc w:val="center"/>
        <w:rPr>
          <w:b/>
          <w:sz w:val="28"/>
          <w:szCs w:val="28"/>
        </w:rPr>
      </w:pPr>
      <w:r w:rsidRPr="00470AF3">
        <w:rPr>
          <w:b/>
          <w:sz w:val="28"/>
          <w:szCs w:val="28"/>
        </w:rPr>
        <w:t>5. Место нахождения сторон</w:t>
      </w:r>
    </w:p>
    <w:p w:rsidR="0051040C" w:rsidRPr="00470AF3" w:rsidRDefault="0051040C" w:rsidP="0051040C">
      <w:pPr>
        <w:ind w:firstLine="709"/>
        <w:jc w:val="center"/>
        <w:rPr>
          <w:b/>
          <w:sz w:val="28"/>
          <w:szCs w:val="28"/>
        </w:rPr>
      </w:pPr>
    </w:p>
    <w:p w:rsidR="0051040C" w:rsidRPr="00470AF3" w:rsidRDefault="0051040C" w:rsidP="0051040C">
      <w:pPr>
        <w:ind w:firstLine="709"/>
        <w:rPr>
          <w:b/>
          <w:sz w:val="28"/>
          <w:szCs w:val="28"/>
        </w:rPr>
      </w:pPr>
      <w:r w:rsidRPr="00470AF3">
        <w:rPr>
          <w:b/>
          <w:sz w:val="28"/>
          <w:szCs w:val="28"/>
        </w:rPr>
        <w:t>Администрация                                                               Инвестор</w:t>
      </w:r>
    </w:p>
    <w:p w:rsidR="0051040C" w:rsidRDefault="0051040C" w:rsidP="0051040C">
      <w:pPr>
        <w:widowControl w:val="0"/>
        <w:autoSpaceDE w:val="0"/>
        <w:autoSpaceDN w:val="0"/>
        <w:adjustRightInd w:val="0"/>
        <w:spacing w:line="240" w:lineRule="exact"/>
        <w:jc w:val="right"/>
        <w:outlineLvl w:val="1"/>
        <w:rPr>
          <w:sz w:val="28"/>
          <w:szCs w:val="28"/>
        </w:rPr>
      </w:pPr>
    </w:p>
    <w:p w:rsidR="0051040C" w:rsidRDefault="0051040C" w:rsidP="005916BB">
      <w:pPr>
        <w:spacing w:line="200" w:lineRule="atLeast"/>
      </w:pPr>
    </w:p>
    <w:p w:rsidR="00803E97" w:rsidRDefault="00803E97" w:rsidP="007E28F1">
      <w:pPr>
        <w:autoSpaceDE w:val="0"/>
        <w:autoSpaceDN w:val="0"/>
        <w:adjustRightInd w:val="0"/>
        <w:jc w:val="right"/>
        <w:outlineLvl w:val="2"/>
      </w:pPr>
    </w:p>
    <w:p w:rsidR="00803E97" w:rsidRDefault="00803E97" w:rsidP="007E28F1">
      <w:pPr>
        <w:autoSpaceDE w:val="0"/>
        <w:autoSpaceDN w:val="0"/>
        <w:adjustRightInd w:val="0"/>
        <w:jc w:val="right"/>
        <w:outlineLvl w:val="2"/>
      </w:pPr>
    </w:p>
    <w:p w:rsidR="00803E97" w:rsidRDefault="00803E97" w:rsidP="007E28F1">
      <w:pPr>
        <w:autoSpaceDE w:val="0"/>
        <w:autoSpaceDN w:val="0"/>
        <w:adjustRightInd w:val="0"/>
        <w:jc w:val="right"/>
        <w:outlineLvl w:val="2"/>
      </w:pPr>
    </w:p>
    <w:p w:rsidR="00803E97" w:rsidRDefault="00803E97" w:rsidP="007E28F1">
      <w:pPr>
        <w:autoSpaceDE w:val="0"/>
        <w:autoSpaceDN w:val="0"/>
        <w:adjustRightInd w:val="0"/>
        <w:jc w:val="right"/>
        <w:outlineLvl w:val="2"/>
      </w:pPr>
    </w:p>
    <w:p w:rsidR="00803E97" w:rsidRDefault="00803E97" w:rsidP="007E28F1">
      <w:pPr>
        <w:autoSpaceDE w:val="0"/>
        <w:autoSpaceDN w:val="0"/>
        <w:adjustRightInd w:val="0"/>
        <w:jc w:val="right"/>
        <w:outlineLvl w:val="2"/>
      </w:pPr>
    </w:p>
    <w:p w:rsidR="007E28F1" w:rsidRPr="00E92E09" w:rsidRDefault="007E28F1" w:rsidP="007E28F1">
      <w:pPr>
        <w:autoSpaceDE w:val="0"/>
        <w:autoSpaceDN w:val="0"/>
        <w:adjustRightInd w:val="0"/>
        <w:jc w:val="right"/>
        <w:outlineLvl w:val="2"/>
      </w:pPr>
      <w:r w:rsidRPr="00E92E09">
        <w:lastRenderedPageBreak/>
        <w:t xml:space="preserve">Приложение № </w:t>
      </w:r>
      <w:r w:rsidR="005916BB" w:rsidRPr="00E92E09">
        <w:t>3</w:t>
      </w:r>
    </w:p>
    <w:p w:rsidR="007E28F1" w:rsidRPr="00E92E09" w:rsidRDefault="007E28F1" w:rsidP="007E28F1">
      <w:pPr>
        <w:autoSpaceDE w:val="0"/>
        <w:autoSpaceDN w:val="0"/>
        <w:adjustRightInd w:val="0"/>
        <w:spacing w:before="120" w:line="240" w:lineRule="exact"/>
        <w:ind w:left="4678"/>
        <w:jc w:val="right"/>
        <w:outlineLvl w:val="1"/>
      </w:pPr>
      <w:r w:rsidRPr="00E92E09">
        <w:t xml:space="preserve">к  Административному регламенту </w:t>
      </w:r>
    </w:p>
    <w:p w:rsidR="007E28F1" w:rsidRPr="005F272C" w:rsidRDefault="007E28F1" w:rsidP="007E28F1">
      <w:pPr>
        <w:autoSpaceDE w:val="0"/>
        <w:autoSpaceDN w:val="0"/>
        <w:adjustRightInd w:val="0"/>
        <w:spacing w:line="240" w:lineRule="exact"/>
        <w:ind w:left="4680"/>
        <w:jc w:val="both"/>
        <w:outlineLvl w:val="1"/>
        <w:rPr>
          <w:sz w:val="28"/>
          <w:szCs w:val="28"/>
        </w:rPr>
      </w:pPr>
    </w:p>
    <w:p w:rsidR="007E28F1" w:rsidRPr="005F272C" w:rsidRDefault="007E28F1" w:rsidP="007E28F1">
      <w:pPr>
        <w:autoSpaceDE w:val="0"/>
        <w:autoSpaceDN w:val="0"/>
        <w:adjustRightInd w:val="0"/>
        <w:spacing w:line="240" w:lineRule="exact"/>
        <w:ind w:left="4680"/>
        <w:jc w:val="both"/>
        <w:outlineLvl w:val="1"/>
        <w:rPr>
          <w:sz w:val="28"/>
          <w:szCs w:val="28"/>
        </w:rPr>
      </w:pPr>
    </w:p>
    <w:p w:rsidR="007E28F1" w:rsidRPr="005F272C" w:rsidRDefault="007E28F1" w:rsidP="007E28F1">
      <w:pPr>
        <w:pStyle w:val="western"/>
        <w:spacing w:before="0" w:beforeAutospacing="0" w:after="0" w:afterAutospacing="0" w:line="240" w:lineRule="exact"/>
        <w:jc w:val="center"/>
        <w:rPr>
          <w:b/>
          <w:caps/>
          <w:sz w:val="28"/>
          <w:szCs w:val="28"/>
        </w:rPr>
      </w:pPr>
      <w:r w:rsidRPr="005F272C">
        <w:rPr>
          <w:b/>
          <w:caps/>
          <w:sz w:val="28"/>
          <w:szCs w:val="28"/>
        </w:rPr>
        <w:t xml:space="preserve">Блок-схема </w:t>
      </w:r>
    </w:p>
    <w:p w:rsidR="007E28F1" w:rsidRPr="005F272C" w:rsidRDefault="007E28F1" w:rsidP="007E28F1">
      <w:pPr>
        <w:pStyle w:val="western"/>
        <w:spacing w:before="0" w:beforeAutospacing="0" w:after="0" w:afterAutospacing="0" w:line="240" w:lineRule="exact"/>
        <w:jc w:val="center"/>
        <w:rPr>
          <w:sz w:val="28"/>
          <w:szCs w:val="28"/>
        </w:rPr>
      </w:pPr>
      <w:r w:rsidRPr="005F272C">
        <w:rPr>
          <w:sz w:val="28"/>
          <w:szCs w:val="28"/>
        </w:rPr>
        <w:t xml:space="preserve">предоставления муниципальной услуги </w:t>
      </w:r>
    </w:p>
    <w:p w:rsidR="007E28F1" w:rsidRPr="005F272C" w:rsidRDefault="007E28F1" w:rsidP="007E28F1">
      <w:pPr>
        <w:pStyle w:val="western"/>
        <w:spacing w:before="0" w:beforeAutospacing="0" w:after="0" w:afterAutospacing="0" w:line="240" w:lineRule="exact"/>
        <w:jc w:val="center"/>
        <w:rPr>
          <w:sz w:val="28"/>
          <w:szCs w:val="28"/>
        </w:rPr>
      </w:pPr>
      <w:r w:rsidRPr="005F272C">
        <w:rPr>
          <w:sz w:val="28"/>
          <w:szCs w:val="28"/>
        </w:rPr>
        <w:t xml:space="preserve">«Оказание поддержки субъектам </w:t>
      </w:r>
      <w:r>
        <w:rPr>
          <w:sz w:val="28"/>
          <w:szCs w:val="28"/>
        </w:rPr>
        <w:t>инвестиционной деятельности</w:t>
      </w:r>
    </w:p>
    <w:p w:rsidR="007E28F1" w:rsidRPr="005F272C" w:rsidRDefault="00F76882" w:rsidP="007E28F1">
      <w:pPr>
        <w:pStyle w:val="western"/>
        <w:spacing w:before="0" w:beforeAutospacing="0" w:after="0" w:afterAutospacing="0"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в</w:t>
      </w:r>
      <w:r w:rsidR="007E28F1">
        <w:rPr>
          <w:sz w:val="28"/>
          <w:szCs w:val="28"/>
        </w:rPr>
        <w:t xml:space="preserve"> реализации инвестиционных проектов на территории </w:t>
      </w:r>
      <w:r w:rsidR="003F5996">
        <w:rPr>
          <w:sz w:val="28"/>
          <w:szCs w:val="28"/>
        </w:rPr>
        <w:t xml:space="preserve"> </w:t>
      </w:r>
      <w:proofErr w:type="spellStart"/>
      <w:r w:rsidR="00803E97">
        <w:rPr>
          <w:rStyle w:val="2b"/>
          <w:rFonts w:eastAsia="Calibri"/>
          <w:sz w:val="28"/>
          <w:szCs w:val="28"/>
        </w:rPr>
        <w:t>Виноградненского</w:t>
      </w:r>
      <w:proofErr w:type="spellEnd"/>
      <w:r w:rsidR="002E0F99">
        <w:rPr>
          <w:rStyle w:val="2b"/>
          <w:rFonts w:eastAsia="Calibri"/>
          <w:sz w:val="28"/>
          <w:szCs w:val="28"/>
        </w:rPr>
        <w:t xml:space="preserve"> сельского поселения</w:t>
      </w:r>
      <w:r w:rsidR="007E28F1" w:rsidRPr="005F272C">
        <w:rPr>
          <w:sz w:val="28"/>
          <w:szCs w:val="28"/>
        </w:rPr>
        <w:t>»</w:t>
      </w:r>
    </w:p>
    <w:p w:rsidR="007E28F1" w:rsidRPr="000F21FE" w:rsidRDefault="007E28F1" w:rsidP="007E28F1">
      <w:pPr>
        <w:rPr>
          <w:highlight w:val="yellow"/>
        </w:rPr>
      </w:pPr>
    </w:p>
    <w:p w:rsidR="0051040C" w:rsidRDefault="0051040C">
      <w:pPr>
        <w:spacing w:line="200" w:lineRule="atLeast"/>
        <w:jc w:val="center"/>
      </w:pPr>
    </w:p>
    <w:p w:rsidR="0051040C" w:rsidRDefault="00803E97">
      <w:pPr>
        <w:spacing w:line="200" w:lineRule="atLeast"/>
        <w:jc w:val="center"/>
      </w:pPr>
      <w:r>
        <w:rPr>
          <w:noProof/>
          <w:lang w:eastAsia="ru-RU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69" type="#_x0000_t176" style="position:absolute;left:0;text-align:left;margin-left:20.85pt;margin-top:4pt;width:423.1pt;height:59.05pt;z-index:251653632" fillcolor="#7f7f7f" strokeweight="1.5pt">
            <v:textbox style="mso-next-textbox:#_x0000_s1069">
              <w:txbxContent>
                <w:p w:rsidR="00803E97" w:rsidRPr="00C0211F" w:rsidRDefault="00803E97" w:rsidP="00E92E09">
                  <w:pPr>
                    <w:jc w:val="center"/>
                  </w:pPr>
                  <w:r w:rsidRPr="00C0211F">
                    <w:t>Приём обращения (инвестиционного намерения),</w:t>
                  </w:r>
                </w:p>
                <w:p w:rsidR="00803E97" w:rsidRPr="00C0211F" w:rsidRDefault="00803E97" w:rsidP="00E92E09">
                  <w:pPr>
                    <w:jc w:val="center"/>
                  </w:pPr>
                  <w:r w:rsidRPr="00C0211F">
                    <w:t>поступившего в Администрацию от инициатора проекта</w:t>
                  </w:r>
                </w:p>
              </w:txbxContent>
            </v:textbox>
          </v:shape>
        </w:pict>
      </w:r>
    </w:p>
    <w:p w:rsidR="0051040C" w:rsidRDefault="0051040C">
      <w:pPr>
        <w:spacing w:line="200" w:lineRule="atLeast"/>
        <w:jc w:val="center"/>
      </w:pPr>
    </w:p>
    <w:p w:rsidR="0051040C" w:rsidRDefault="0051040C">
      <w:pPr>
        <w:spacing w:line="200" w:lineRule="atLeast"/>
        <w:jc w:val="center"/>
      </w:pPr>
    </w:p>
    <w:p w:rsidR="0051040C" w:rsidRDefault="0051040C">
      <w:pPr>
        <w:spacing w:line="200" w:lineRule="atLeast"/>
        <w:jc w:val="center"/>
      </w:pPr>
    </w:p>
    <w:p w:rsidR="0051040C" w:rsidRDefault="00803E97">
      <w:pPr>
        <w:spacing w:line="200" w:lineRule="atLeast"/>
        <w:jc w:val="center"/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5" type="#_x0000_t32" style="position:absolute;left:0;text-align:left;margin-left:223.95pt;margin-top:7.85pt;width:0;height:38.7pt;z-index:251659776" o:connectortype="straight">
            <v:stroke endarrow="block"/>
          </v:shape>
        </w:pict>
      </w:r>
    </w:p>
    <w:p w:rsidR="0051040C" w:rsidRDefault="0051040C">
      <w:pPr>
        <w:spacing w:line="200" w:lineRule="atLeast"/>
        <w:jc w:val="center"/>
      </w:pPr>
    </w:p>
    <w:p w:rsidR="0051040C" w:rsidRDefault="0051040C" w:rsidP="006208EF">
      <w:pPr>
        <w:spacing w:line="200" w:lineRule="atLeast"/>
      </w:pPr>
    </w:p>
    <w:p w:rsidR="0051040C" w:rsidRDefault="00803E97">
      <w:pPr>
        <w:spacing w:line="200" w:lineRule="atLeast"/>
        <w:jc w:val="center"/>
      </w:pPr>
      <w:bookmarkStart w:id="1" w:name="_GoBack"/>
      <w:bookmarkEnd w:id="1"/>
      <w:r>
        <w:rPr>
          <w:noProof/>
          <w:lang w:eastAsia="ru-RU"/>
        </w:rPr>
        <w:pict>
          <v:shape id="_x0000_s1078" type="#_x0000_t32" style="position:absolute;left:0;text-align:left;margin-left:228.5pt;margin-top:236.45pt;width:.05pt;height:46.2pt;z-index:25166284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77" type="#_x0000_t32" style="position:absolute;left:0;text-align:left;margin-left:228.45pt;margin-top:119.45pt;width:.05pt;height:35.25pt;z-index:25166182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76" type="#_x0000_t32" style="position:absolute;left:0;text-align:left;margin-left:223.95pt;margin-top:38.15pt;width:0;height:33.75pt;z-index:25166080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74" type="#_x0000_t176" style="position:absolute;left:0;text-align:left;margin-left:74.7pt;margin-top:282.65pt;width:349.95pt;height:66.3pt;flip:x;z-index:251658752" fillcolor="#7f7f7f">
            <v:textbox style="mso-next-textbox:#_x0000_s1074">
              <w:txbxContent>
                <w:p w:rsidR="00803E97" w:rsidRPr="00AD239A" w:rsidRDefault="00803E97" w:rsidP="00B745F3">
                  <w:pPr>
                    <w:jc w:val="center"/>
                    <w:rPr>
                      <w:sz w:val="28"/>
                      <w:szCs w:val="28"/>
                    </w:rPr>
                  </w:pPr>
                  <w:r w:rsidRPr="0041246E">
                    <w:t>Заключение Соглашения о намерениях в сфере сотрудничества в реализации инвестиционного проекта на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41246E">
                    <w:t xml:space="preserve">территории </w:t>
                  </w:r>
                  <w:r>
                    <w:t xml:space="preserve"> </w:t>
                  </w:r>
                  <w:proofErr w:type="spellStart"/>
                  <w:r>
                    <w:rPr>
                      <w:rStyle w:val="2b"/>
                      <w:rFonts w:eastAsia="Calibri"/>
                      <w:sz w:val="28"/>
                      <w:szCs w:val="28"/>
                    </w:rPr>
                    <w:t>Виноградненского</w:t>
                  </w:r>
                  <w:proofErr w:type="spellEnd"/>
                  <w:r>
                    <w:rPr>
                      <w:rStyle w:val="2b"/>
                      <w:rFonts w:eastAsia="Calibri"/>
                      <w:sz w:val="28"/>
                      <w:szCs w:val="28"/>
                    </w:rPr>
                    <w:t xml:space="preserve"> сельского поселения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73" type="#_x0000_t109" style="position:absolute;left:0;text-align:left;margin-left:63.4pt;margin-top:154.7pt;width:343.6pt;height:81.75pt;z-index:251657728" fillcolor="#bfbfbf">
            <v:textbox style="mso-next-textbox:#_x0000_s1073">
              <w:txbxContent>
                <w:p w:rsidR="00803E97" w:rsidRPr="0041246E" w:rsidRDefault="00803E97" w:rsidP="007E28F1">
                  <w:pPr>
                    <w:jc w:val="center"/>
                  </w:pPr>
                  <w:r w:rsidRPr="0041246E">
                    <w:t xml:space="preserve">Прием от инициатора проекта комплекта документов, предусмотренных п. 2.6.1 настоящего административного регламента и проекта Соглашения  о намерениях в сфере сотрудничества в реализации инвестиционного проекта на территории </w:t>
                  </w:r>
                  <w:r>
                    <w:t xml:space="preserve"> </w:t>
                  </w:r>
                  <w:proofErr w:type="spellStart"/>
                  <w:r>
                    <w:rPr>
                      <w:rStyle w:val="2b"/>
                      <w:rFonts w:eastAsia="Calibri"/>
                      <w:sz w:val="28"/>
                      <w:szCs w:val="28"/>
                    </w:rPr>
                    <w:t>Виноградненского</w:t>
                  </w:r>
                  <w:proofErr w:type="spellEnd"/>
                  <w:r>
                    <w:rPr>
                      <w:rStyle w:val="2b"/>
                      <w:rFonts w:eastAsia="Calibri"/>
                      <w:sz w:val="28"/>
                      <w:szCs w:val="28"/>
                    </w:rPr>
                    <w:t xml:space="preserve"> сельского поселения</w:t>
                  </w:r>
                  <w:r w:rsidRPr="0041246E"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71" type="#_x0000_t109" style="position:absolute;left:0;text-align:left;margin-left:63.4pt;margin-top:75.75pt;width:349.95pt;height:47.55pt;z-index:251655680" fillcolor="#bfbfbf">
            <v:textbox style="mso-next-textbox:#_x0000_s1071">
              <w:txbxContent>
                <w:p w:rsidR="00803E97" w:rsidRPr="0041246E" w:rsidRDefault="00803E97" w:rsidP="007E28F1">
                  <w:pPr>
                    <w:jc w:val="center"/>
                  </w:pPr>
                  <w:r w:rsidRPr="0041246E">
                    <w:t>Подбор инвестиционных площадок, пригодных для размещения инвестиционного проекта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70" type="#_x0000_t109" style="position:absolute;left:0;text-align:left;margin-left:49.95pt;margin-top:5.15pt;width:363.4pt;height:33pt;z-index:251654656" fillcolor="#bfbfbf">
            <v:textbox style="mso-next-textbox:#_x0000_s1070">
              <w:txbxContent>
                <w:p w:rsidR="00803E97" w:rsidRPr="0041246E" w:rsidRDefault="00803E97" w:rsidP="007E28F1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TimesNewRomanPSMT"/>
                    </w:rPr>
                  </w:pPr>
                  <w:r w:rsidRPr="0041246E">
                    <w:rPr>
                      <w:rFonts w:cs="TimesNewRomanPSMT"/>
                    </w:rPr>
                    <w:t>Принятие решения</w:t>
                  </w:r>
                  <w:r w:rsidRPr="00B745F3">
                    <w:rPr>
                      <w:rFonts w:cs="TimesNewRomanPSMT"/>
                      <w:sz w:val="28"/>
                    </w:rPr>
                    <w:t xml:space="preserve"> о </w:t>
                  </w:r>
                  <w:r w:rsidRPr="0041246E">
                    <w:rPr>
                      <w:rFonts w:cs="TimesNewRomanPSMT"/>
                    </w:rPr>
                    <w:t>реал</w:t>
                  </w:r>
                  <w:r>
                    <w:rPr>
                      <w:rFonts w:cs="TimesNewRomanPSMT"/>
                    </w:rPr>
                    <w:t xml:space="preserve">изации инвестиционного проекта </w:t>
                  </w:r>
                  <w:r w:rsidRPr="0041246E">
                    <w:rPr>
                      <w:rFonts w:cs="TimesNewRomanPSMT"/>
                    </w:rPr>
                    <w:t xml:space="preserve"> </w:t>
                  </w:r>
                </w:p>
                <w:p w:rsidR="00803E97" w:rsidRDefault="00803E97" w:rsidP="007E28F1"/>
              </w:txbxContent>
            </v:textbox>
          </v:shape>
        </w:pict>
      </w:r>
    </w:p>
    <w:sectPr w:rsidR="0051040C" w:rsidSect="00D84639">
      <w:footnotePr>
        <w:pos w:val="beneathText"/>
      </w:footnotePr>
      <w:pgSz w:w="11900" w:h="16837"/>
      <w:pgMar w:top="426" w:right="567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775" w:rsidRDefault="00332775" w:rsidP="00AC5774">
      <w:r>
        <w:separator/>
      </w:r>
    </w:p>
  </w:endnote>
  <w:endnote w:type="continuationSeparator" w:id="0">
    <w:p w:rsidR="00332775" w:rsidRDefault="00332775" w:rsidP="00AC5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 Unicode MS"/>
    <w:charset w:val="80"/>
    <w:family w:val="swiss"/>
    <w:pitch w:val="variable"/>
  </w:font>
  <w:font w:name="Droid Sans Fallback">
    <w:altName w:val="MS Mincho"/>
    <w:charset w:val="80"/>
    <w:family w:val="auto"/>
    <w:pitch w:val="variable"/>
  </w:font>
  <w:font w:name="FreeSans">
    <w:altName w:val="MS Mincho"/>
    <w:charset w:val="8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775" w:rsidRDefault="00332775" w:rsidP="00AC5774">
      <w:r>
        <w:separator/>
      </w:r>
    </w:p>
  </w:footnote>
  <w:footnote w:type="continuationSeparator" w:id="0">
    <w:p w:rsidR="00332775" w:rsidRDefault="00332775" w:rsidP="00AC5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5"/>
      <w:numFmt w:val="decimal"/>
      <w:lvlText w:val="2.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5.%1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  <w:lang w:val="ru-RU" w:eastAsia="ru-RU" w:bidi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01D569D3"/>
    <w:multiLevelType w:val="multilevel"/>
    <w:tmpl w:val="022A57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04E3398E"/>
    <w:multiLevelType w:val="multilevel"/>
    <w:tmpl w:val="5AFAB6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1D9C1420"/>
    <w:multiLevelType w:val="multilevel"/>
    <w:tmpl w:val="2FFE8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476815D8"/>
    <w:multiLevelType w:val="hybridMultilevel"/>
    <w:tmpl w:val="364A137A"/>
    <w:lvl w:ilvl="0" w:tplc="15A47C90">
      <w:start w:val="1"/>
      <w:numFmt w:val="decimal"/>
      <w:lvlText w:val="%1."/>
      <w:lvlJc w:val="left"/>
      <w:pPr>
        <w:tabs>
          <w:tab w:val="num" w:pos="1681"/>
        </w:tabs>
        <w:ind w:left="168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7">
    <w:nsid w:val="53007676"/>
    <w:multiLevelType w:val="hybridMultilevel"/>
    <w:tmpl w:val="2B24708C"/>
    <w:lvl w:ilvl="0" w:tplc="3A44B004">
      <w:start w:val="5"/>
      <w:numFmt w:val="decimal"/>
      <w:lvlText w:val="%1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860"/>
        </w:tabs>
        <w:ind w:left="4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580"/>
        </w:tabs>
        <w:ind w:left="5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</w:lvl>
  </w:abstractNum>
  <w:abstractNum w:abstractNumId="8">
    <w:nsid w:val="6DF4763A"/>
    <w:multiLevelType w:val="hybridMultilevel"/>
    <w:tmpl w:val="70E0D520"/>
    <w:lvl w:ilvl="0" w:tplc="D63E84A0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8"/>
  </w:num>
  <w:num w:numId="6">
    <w:abstractNumId w:val="7"/>
  </w:num>
  <w:num w:numId="7">
    <w:abstractNumId w:val="5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3085"/>
    <w:rsid w:val="000064E4"/>
    <w:rsid w:val="00017F87"/>
    <w:rsid w:val="000317AA"/>
    <w:rsid w:val="00032212"/>
    <w:rsid w:val="00075ECA"/>
    <w:rsid w:val="00076AA7"/>
    <w:rsid w:val="000816CC"/>
    <w:rsid w:val="000B5E06"/>
    <w:rsid w:val="000C3DBD"/>
    <w:rsid w:val="000F7ED7"/>
    <w:rsid w:val="00100306"/>
    <w:rsid w:val="00121647"/>
    <w:rsid w:val="00123839"/>
    <w:rsid w:val="00181691"/>
    <w:rsid w:val="0018620C"/>
    <w:rsid w:val="00193793"/>
    <w:rsid w:val="00195A1A"/>
    <w:rsid w:val="001B0298"/>
    <w:rsid w:val="001C0BE6"/>
    <w:rsid w:val="001C33BA"/>
    <w:rsid w:val="001F4CB3"/>
    <w:rsid w:val="001F6D1B"/>
    <w:rsid w:val="001F75E6"/>
    <w:rsid w:val="002202FC"/>
    <w:rsid w:val="00235640"/>
    <w:rsid w:val="00267CB8"/>
    <w:rsid w:val="002E0F99"/>
    <w:rsid w:val="00327CD6"/>
    <w:rsid w:val="00332775"/>
    <w:rsid w:val="00353846"/>
    <w:rsid w:val="00392C87"/>
    <w:rsid w:val="003949AE"/>
    <w:rsid w:val="003E2C6B"/>
    <w:rsid w:val="003F5996"/>
    <w:rsid w:val="00456156"/>
    <w:rsid w:val="00457CF5"/>
    <w:rsid w:val="00465EC8"/>
    <w:rsid w:val="004832A2"/>
    <w:rsid w:val="004A4403"/>
    <w:rsid w:val="004B4651"/>
    <w:rsid w:val="004D756A"/>
    <w:rsid w:val="0051040C"/>
    <w:rsid w:val="005156F9"/>
    <w:rsid w:val="0053539E"/>
    <w:rsid w:val="00560985"/>
    <w:rsid w:val="00581F25"/>
    <w:rsid w:val="005916BB"/>
    <w:rsid w:val="005B0596"/>
    <w:rsid w:val="006208EF"/>
    <w:rsid w:val="00636E44"/>
    <w:rsid w:val="00641CEC"/>
    <w:rsid w:val="00646A1F"/>
    <w:rsid w:val="00660035"/>
    <w:rsid w:val="0066485D"/>
    <w:rsid w:val="00686444"/>
    <w:rsid w:val="006D4977"/>
    <w:rsid w:val="006E0DDD"/>
    <w:rsid w:val="006F4964"/>
    <w:rsid w:val="007033F0"/>
    <w:rsid w:val="0070732D"/>
    <w:rsid w:val="0072636F"/>
    <w:rsid w:val="007336DA"/>
    <w:rsid w:val="00734638"/>
    <w:rsid w:val="00740C53"/>
    <w:rsid w:val="00751D79"/>
    <w:rsid w:val="00776238"/>
    <w:rsid w:val="0078452F"/>
    <w:rsid w:val="0078588B"/>
    <w:rsid w:val="00785B31"/>
    <w:rsid w:val="007E28F1"/>
    <w:rsid w:val="00803E97"/>
    <w:rsid w:val="00807DF6"/>
    <w:rsid w:val="00813802"/>
    <w:rsid w:val="0082411C"/>
    <w:rsid w:val="00831CD5"/>
    <w:rsid w:val="008357BE"/>
    <w:rsid w:val="00843F97"/>
    <w:rsid w:val="0084671B"/>
    <w:rsid w:val="0085196D"/>
    <w:rsid w:val="00891AA9"/>
    <w:rsid w:val="008D6F08"/>
    <w:rsid w:val="009133F8"/>
    <w:rsid w:val="00943825"/>
    <w:rsid w:val="009867D8"/>
    <w:rsid w:val="009C0394"/>
    <w:rsid w:val="009C784C"/>
    <w:rsid w:val="009F37D0"/>
    <w:rsid w:val="00A146B4"/>
    <w:rsid w:val="00A571E1"/>
    <w:rsid w:val="00A73F55"/>
    <w:rsid w:val="00A86348"/>
    <w:rsid w:val="00A96787"/>
    <w:rsid w:val="00AC5774"/>
    <w:rsid w:val="00AE12A9"/>
    <w:rsid w:val="00AE3AAC"/>
    <w:rsid w:val="00B15F34"/>
    <w:rsid w:val="00B21A19"/>
    <w:rsid w:val="00B3044B"/>
    <w:rsid w:val="00B30F47"/>
    <w:rsid w:val="00B528C6"/>
    <w:rsid w:val="00B745F3"/>
    <w:rsid w:val="00BD4441"/>
    <w:rsid w:val="00BF3480"/>
    <w:rsid w:val="00BF68F8"/>
    <w:rsid w:val="00C0211F"/>
    <w:rsid w:val="00C555B1"/>
    <w:rsid w:val="00C76733"/>
    <w:rsid w:val="00D03F2F"/>
    <w:rsid w:val="00D23085"/>
    <w:rsid w:val="00D26B8F"/>
    <w:rsid w:val="00D55A7C"/>
    <w:rsid w:val="00D733AB"/>
    <w:rsid w:val="00D84639"/>
    <w:rsid w:val="00DC0D6C"/>
    <w:rsid w:val="00DC4A9F"/>
    <w:rsid w:val="00DD740E"/>
    <w:rsid w:val="00DE5F1E"/>
    <w:rsid w:val="00E83714"/>
    <w:rsid w:val="00E878C5"/>
    <w:rsid w:val="00E91BD9"/>
    <w:rsid w:val="00E92E09"/>
    <w:rsid w:val="00EA2AEA"/>
    <w:rsid w:val="00EA4E7C"/>
    <w:rsid w:val="00F02B04"/>
    <w:rsid w:val="00F737AE"/>
    <w:rsid w:val="00F74754"/>
    <w:rsid w:val="00F76882"/>
    <w:rsid w:val="00F97E59"/>
    <w:rsid w:val="00FA328E"/>
    <w:rsid w:val="00FC5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9"/>
    <o:shapelayout v:ext="edit">
      <o:idmap v:ext="edit" data="1"/>
      <o:rules v:ext="edit">
        <o:r id="V:Rule1" type="connector" idref="#_x0000_s1076"/>
        <o:r id="V:Rule2" type="connector" idref="#_x0000_s1077"/>
        <o:r id="V:Rule3" type="connector" idref="#_x0000_s1075"/>
        <o:r id="V:Rule4" type="connector" idref="#_x0000_s107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BE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1C0BE6"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1C0BE6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link w:val="30"/>
    <w:qFormat/>
    <w:rsid w:val="001C0BE6"/>
    <w:pPr>
      <w:tabs>
        <w:tab w:val="num" w:pos="0"/>
      </w:tabs>
      <w:spacing w:before="140"/>
      <w:ind w:left="720" w:hanging="720"/>
      <w:outlineLvl w:val="2"/>
    </w:pPr>
    <w:rPr>
      <w:b/>
      <w:bCs/>
      <w:color w:val="808080"/>
    </w:rPr>
  </w:style>
  <w:style w:type="paragraph" w:styleId="4">
    <w:name w:val="heading 4"/>
    <w:basedOn w:val="a"/>
    <w:next w:val="a1"/>
    <w:link w:val="40"/>
    <w:qFormat/>
    <w:rsid w:val="001C0BE6"/>
    <w:pPr>
      <w:tabs>
        <w:tab w:val="num" w:pos="0"/>
      </w:tabs>
      <w:spacing w:before="280" w:after="280"/>
      <w:ind w:left="864" w:hanging="864"/>
      <w:outlineLvl w:val="3"/>
    </w:pPr>
    <w:rPr>
      <w:b/>
      <w:bCs/>
    </w:rPr>
  </w:style>
  <w:style w:type="paragraph" w:styleId="5">
    <w:name w:val="heading 5"/>
    <w:basedOn w:val="a0"/>
    <w:next w:val="a1"/>
    <w:qFormat/>
    <w:rsid w:val="001C0BE6"/>
    <w:pPr>
      <w:tabs>
        <w:tab w:val="num" w:pos="0"/>
      </w:tabs>
      <w:ind w:left="1008" w:hanging="1008"/>
      <w:outlineLvl w:val="4"/>
    </w:pPr>
    <w:rPr>
      <w:b/>
      <w:bCs/>
      <w:sz w:val="24"/>
      <w:szCs w:val="24"/>
    </w:rPr>
  </w:style>
  <w:style w:type="paragraph" w:styleId="6">
    <w:name w:val="heading 6"/>
    <w:basedOn w:val="a0"/>
    <w:next w:val="a1"/>
    <w:link w:val="60"/>
    <w:qFormat/>
    <w:rsid w:val="001C0BE6"/>
    <w:pPr>
      <w:tabs>
        <w:tab w:val="num" w:pos="0"/>
      </w:tabs>
      <w:ind w:left="1152" w:hanging="1152"/>
      <w:outlineLvl w:val="5"/>
    </w:pPr>
    <w:rPr>
      <w:b/>
      <w:b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3z0">
    <w:name w:val="WW8Num3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Absatz-Standardschriftart">
    <w:name w:val="Absatz-Standardschriftart"/>
    <w:rsid w:val="001C0BE6"/>
  </w:style>
  <w:style w:type="character" w:customStyle="1" w:styleId="WW-Absatz-Standardschriftart">
    <w:name w:val="WW-Absatz-Standardschriftart"/>
    <w:rsid w:val="001C0BE6"/>
  </w:style>
  <w:style w:type="character" w:customStyle="1" w:styleId="WW-Absatz-Standardschriftart1">
    <w:name w:val="WW-Absatz-Standardschriftart1"/>
    <w:rsid w:val="001C0BE6"/>
  </w:style>
  <w:style w:type="character" w:customStyle="1" w:styleId="WW-Absatz-Standardschriftart11">
    <w:name w:val="WW-Absatz-Standardschriftart11"/>
    <w:rsid w:val="001C0BE6"/>
  </w:style>
  <w:style w:type="character" w:customStyle="1" w:styleId="WW8Num4z0">
    <w:name w:val="WW8Num4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5z0">
    <w:name w:val="WW8Num5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6z0">
    <w:name w:val="WW8Num6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7z0">
    <w:name w:val="WW8Num7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8z0">
    <w:name w:val="WW8Num8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9z0">
    <w:name w:val="WW8Num9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0z0">
    <w:name w:val="WW8Num10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1z0">
    <w:name w:val="WW8Num11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2z0">
    <w:name w:val="WW8Num12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3z0">
    <w:name w:val="WW8Num13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14z0">
    <w:name w:val="WW8Num14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5z0">
    <w:name w:val="WW8Num15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6z0">
    <w:name w:val="WW8Num16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6z1">
    <w:name w:val="WW8Num16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7z0">
    <w:name w:val="WW8Num17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-Absatz-Standardschriftart111">
    <w:name w:val="WW-Absatz-Standardschriftart111"/>
    <w:rsid w:val="001C0BE6"/>
  </w:style>
  <w:style w:type="character" w:customStyle="1" w:styleId="WW8Num17z1">
    <w:name w:val="WW8Num17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8z0">
    <w:name w:val="WW8Num18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-Absatz-Standardschriftart1111">
    <w:name w:val="WW-Absatz-Standardschriftart1111"/>
    <w:rsid w:val="001C0BE6"/>
  </w:style>
  <w:style w:type="character" w:customStyle="1" w:styleId="WW8Num2z0">
    <w:name w:val="WW8Num2z0"/>
    <w:rsid w:val="001C0BE6"/>
  </w:style>
  <w:style w:type="character" w:customStyle="1" w:styleId="WW8Num10z1">
    <w:name w:val="WW8Num10z1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-Absatz-Standardschriftart11111">
    <w:name w:val="WW-Absatz-Standardschriftart11111"/>
    <w:rsid w:val="001C0BE6"/>
  </w:style>
  <w:style w:type="character" w:customStyle="1" w:styleId="WW8Num14z1">
    <w:name w:val="WW8Num14z1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9z0">
    <w:name w:val="WW8Num19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20z0">
    <w:name w:val="WW8Num20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21z0">
    <w:name w:val="WW8Num21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22z0">
    <w:name w:val="WW8Num22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22z1">
    <w:name w:val="WW8Num22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23z0">
    <w:name w:val="WW8Num23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20">
    <w:name w:val="Основной шрифт абзаца2"/>
    <w:rsid w:val="001C0BE6"/>
  </w:style>
  <w:style w:type="character" w:customStyle="1" w:styleId="WW8Num1z0">
    <w:name w:val="WW8Num1z0"/>
    <w:rsid w:val="001C0BE6"/>
  </w:style>
  <w:style w:type="character" w:customStyle="1" w:styleId="WW8Num1z1">
    <w:name w:val="WW8Num1z1"/>
    <w:rsid w:val="001C0BE6"/>
  </w:style>
  <w:style w:type="character" w:customStyle="1" w:styleId="WW8Num1z2">
    <w:name w:val="WW8Num1z2"/>
    <w:rsid w:val="001C0BE6"/>
  </w:style>
  <w:style w:type="character" w:customStyle="1" w:styleId="WW8Num1z3">
    <w:name w:val="WW8Num1z3"/>
    <w:rsid w:val="001C0BE6"/>
  </w:style>
  <w:style w:type="character" w:customStyle="1" w:styleId="WW8Num1z4">
    <w:name w:val="WW8Num1z4"/>
    <w:rsid w:val="001C0BE6"/>
  </w:style>
  <w:style w:type="character" w:customStyle="1" w:styleId="WW8Num1z5">
    <w:name w:val="WW8Num1z5"/>
    <w:rsid w:val="001C0BE6"/>
  </w:style>
  <w:style w:type="character" w:customStyle="1" w:styleId="WW8Num1z6">
    <w:name w:val="WW8Num1z6"/>
    <w:rsid w:val="001C0BE6"/>
  </w:style>
  <w:style w:type="character" w:customStyle="1" w:styleId="WW8Num1z7">
    <w:name w:val="WW8Num1z7"/>
    <w:rsid w:val="001C0BE6"/>
  </w:style>
  <w:style w:type="character" w:customStyle="1" w:styleId="WW8Num1z8">
    <w:name w:val="WW8Num1z8"/>
    <w:rsid w:val="001C0BE6"/>
  </w:style>
  <w:style w:type="character" w:customStyle="1" w:styleId="WW8Num2z1">
    <w:name w:val="WW8Num2z1"/>
    <w:rsid w:val="001C0BE6"/>
  </w:style>
  <w:style w:type="character" w:customStyle="1" w:styleId="WW8Num2z2">
    <w:name w:val="WW8Num2z2"/>
    <w:rsid w:val="001C0BE6"/>
  </w:style>
  <w:style w:type="character" w:customStyle="1" w:styleId="WW8Num2z3">
    <w:name w:val="WW8Num2z3"/>
    <w:rsid w:val="001C0BE6"/>
  </w:style>
  <w:style w:type="character" w:customStyle="1" w:styleId="WW8Num2z4">
    <w:name w:val="WW8Num2z4"/>
    <w:rsid w:val="001C0BE6"/>
  </w:style>
  <w:style w:type="character" w:customStyle="1" w:styleId="WW8Num2z5">
    <w:name w:val="WW8Num2z5"/>
    <w:rsid w:val="001C0BE6"/>
  </w:style>
  <w:style w:type="character" w:customStyle="1" w:styleId="WW8Num2z6">
    <w:name w:val="WW8Num2z6"/>
    <w:rsid w:val="001C0BE6"/>
  </w:style>
  <w:style w:type="character" w:customStyle="1" w:styleId="WW8Num2z7">
    <w:name w:val="WW8Num2z7"/>
    <w:rsid w:val="001C0BE6"/>
  </w:style>
  <w:style w:type="character" w:customStyle="1" w:styleId="WW8Num2z8">
    <w:name w:val="WW8Num2z8"/>
    <w:rsid w:val="001C0BE6"/>
  </w:style>
  <w:style w:type="character" w:customStyle="1" w:styleId="10">
    <w:name w:val="Основной шрифт абзаца1"/>
    <w:rsid w:val="001C0BE6"/>
  </w:style>
  <w:style w:type="character" w:styleId="a5">
    <w:name w:val="Hyperlink"/>
    <w:rsid w:val="001C0BE6"/>
    <w:rPr>
      <w:color w:val="0000FF"/>
      <w:u w:val="single"/>
    </w:rPr>
  </w:style>
  <w:style w:type="character" w:customStyle="1" w:styleId="a6">
    <w:name w:val="Основной текст Знак"/>
    <w:rsid w:val="001C0BE6"/>
    <w:rPr>
      <w:b/>
      <w:bCs/>
      <w:caps/>
      <w:sz w:val="24"/>
      <w:szCs w:val="24"/>
      <w:lang w:val="ru-RU"/>
    </w:rPr>
  </w:style>
  <w:style w:type="character" w:customStyle="1" w:styleId="a7">
    <w:name w:val="Основной текст с отступом Знак"/>
    <w:rsid w:val="001C0BE6"/>
    <w:rPr>
      <w:sz w:val="24"/>
      <w:szCs w:val="24"/>
    </w:rPr>
  </w:style>
  <w:style w:type="character" w:customStyle="1" w:styleId="a8">
    <w:name w:val="Текст выноски Знак"/>
    <w:rsid w:val="001C0BE6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22">
    <w:name w:val="Основной текст (2)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vertAlign w:val="baseline"/>
      <w:lang w:val="ru-RU" w:eastAsia="ru-RU" w:bidi="ru-RU"/>
    </w:rPr>
  </w:style>
  <w:style w:type="character" w:customStyle="1" w:styleId="41">
    <w:name w:val="Основной текст (4)_"/>
    <w:rsid w:val="001C0BE6"/>
    <w:rPr>
      <w:b/>
      <w:bCs/>
      <w:sz w:val="18"/>
      <w:szCs w:val="18"/>
      <w:shd w:val="clear" w:color="auto" w:fill="FFFFFF"/>
    </w:rPr>
  </w:style>
  <w:style w:type="character" w:customStyle="1" w:styleId="23">
    <w:name w:val="Заголовок №2_"/>
    <w:rsid w:val="001C0BE6"/>
    <w:rPr>
      <w:b/>
      <w:bCs/>
      <w:sz w:val="26"/>
      <w:szCs w:val="26"/>
      <w:shd w:val="clear" w:color="auto" w:fill="FFFFFF"/>
    </w:rPr>
  </w:style>
  <w:style w:type="character" w:customStyle="1" w:styleId="2Exact">
    <w:name w:val="Подпись к таблице (2) Exact"/>
    <w:rsid w:val="001C0BE6"/>
    <w:rPr>
      <w:rFonts w:ascii="Tahoma" w:eastAsia="Tahoma" w:hAnsi="Tahoma" w:cs="Tahoma"/>
      <w:sz w:val="17"/>
      <w:szCs w:val="17"/>
      <w:shd w:val="clear" w:color="auto" w:fill="FFFFFF"/>
    </w:rPr>
  </w:style>
  <w:style w:type="character" w:customStyle="1" w:styleId="a9">
    <w:name w:val="Подпись к таблице_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aa">
    <w:name w:val="Подпись к таблице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vertAlign w:val="baseline"/>
      <w:lang w:val="ru-RU" w:eastAsia="ru-RU" w:bidi="ru-RU"/>
    </w:rPr>
  </w:style>
  <w:style w:type="character" w:customStyle="1" w:styleId="50">
    <w:name w:val="Основной текст (5)_"/>
    <w:rsid w:val="001C0BE6"/>
    <w:rPr>
      <w:b/>
      <w:bCs/>
      <w:sz w:val="26"/>
      <w:szCs w:val="26"/>
      <w:shd w:val="clear" w:color="auto" w:fill="FFFFFF"/>
    </w:rPr>
  </w:style>
  <w:style w:type="character" w:customStyle="1" w:styleId="4Exact">
    <w:name w:val="Основной текст (4) Exact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61">
    <w:name w:val="Основной текст (6)_"/>
    <w:rsid w:val="001C0BE6"/>
    <w:rPr>
      <w:sz w:val="18"/>
      <w:szCs w:val="18"/>
      <w:shd w:val="clear" w:color="auto" w:fill="FFFFFF"/>
    </w:rPr>
  </w:style>
  <w:style w:type="character" w:customStyle="1" w:styleId="11">
    <w:name w:val="Заголовок №1_"/>
    <w:rsid w:val="001C0BE6"/>
    <w:rPr>
      <w:rFonts w:ascii="Tahoma" w:eastAsia="Tahoma" w:hAnsi="Tahoma" w:cs="Tahoma"/>
      <w:b/>
      <w:bCs/>
      <w:sz w:val="26"/>
      <w:szCs w:val="26"/>
      <w:shd w:val="clear" w:color="auto" w:fill="FFFFFF"/>
    </w:rPr>
  </w:style>
  <w:style w:type="character" w:customStyle="1" w:styleId="31">
    <w:name w:val="Основной текст (3)_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32">
    <w:name w:val="Основной текст (3)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single"/>
      <w:vertAlign w:val="baseline"/>
      <w:lang w:val="ru-RU" w:eastAsia="ru-RU" w:bidi="ru-RU"/>
    </w:rPr>
  </w:style>
  <w:style w:type="character" w:customStyle="1" w:styleId="text">
    <w:name w:val="text"/>
    <w:basedOn w:val="10"/>
    <w:rsid w:val="001C0BE6"/>
  </w:style>
  <w:style w:type="paragraph" w:customStyle="1" w:styleId="a0">
    <w:name w:val="Заголовок"/>
    <w:basedOn w:val="a"/>
    <w:next w:val="a1"/>
    <w:rsid w:val="001C0BE6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1">
    <w:name w:val="Body Text"/>
    <w:basedOn w:val="a"/>
    <w:rsid w:val="001C0BE6"/>
    <w:pPr>
      <w:jc w:val="center"/>
    </w:pPr>
    <w:rPr>
      <w:b/>
      <w:bCs/>
      <w:caps/>
    </w:rPr>
  </w:style>
  <w:style w:type="paragraph" w:styleId="ab">
    <w:name w:val="List"/>
    <w:basedOn w:val="a1"/>
    <w:semiHidden/>
    <w:rsid w:val="001C0BE6"/>
    <w:rPr>
      <w:rFonts w:cs="FreeSans"/>
    </w:rPr>
  </w:style>
  <w:style w:type="paragraph" w:customStyle="1" w:styleId="12">
    <w:name w:val="Название1"/>
    <w:basedOn w:val="a"/>
    <w:rsid w:val="001C0BE6"/>
    <w:pPr>
      <w:suppressLineNumbers/>
      <w:spacing w:before="120" w:after="120"/>
    </w:pPr>
    <w:rPr>
      <w:rFonts w:cs="Tahoma"/>
      <w:i/>
      <w:iCs/>
    </w:rPr>
  </w:style>
  <w:style w:type="paragraph" w:customStyle="1" w:styleId="24">
    <w:name w:val="Указатель2"/>
    <w:basedOn w:val="a"/>
    <w:rsid w:val="001C0BE6"/>
    <w:pPr>
      <w:suppressLineNumbers/>
    </w:pPr>
    <w:rPr>
      <w:rFonts w:cs="Tahoma"/>
    </w:rPr>
  </w:style>
  <w:style w:type="paragraph" w:customStyle="1" w:styleId="13">
    <w:name w:val="Название объекта1"/>
    <w:basedOn w:val="a"/>
    <w:rsid w:val="001C0BE6"/>
    <w:pPr>
      <w:suppressLineNumbers/>
      <w:spacing w:before="120" w:after="120"/>
    </w:pPr>
    <w:rPr>
      <w:rFonts w:cs="FreeSans"/>
      <w:i/>
      <w:iCs/>
    </w:rPr>
  </w:style>
  <w:style w:type="paragraph" w:customStyle="1" w:styleId="14">
    <w:name w:val="Указатель1"/>
    <w:basedOn w:val="a"/>
    <w:rsid w:val="001C0BE6"/>
    <w:pPr>
      <w:suppressLineNumbers/>
    </w:pPr>
    <w:rPr>
      <w:rFonts w:cs="FreeSans"/>
    </w:rPr>
  </w:style>
  <w:style w:type="paragraph" w:customStyle="1" w:styleId="ConsPlusNonformat">
    <w:name w:val="ConsPlusNonformat"/>
    <w:rsid w:val="001C0BE6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Normal">
    <w:name w:val="ConsPlusNormal"/>
    <w:link w:val="ConsPlusNormal0"/>
    <w:rsid w:val="001C0BE6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c">
    <w:name w:val="Содержимое таблицы"/>
    <w:basedOn w:val="a"/>
    <w:rsid w:val="001C0BE6"/>
    <w:pPr>
      <w:suppressLineNumbers/>
    </w:pPr>
  </w:style>
  <w:style w:type="paragraph" w:customStyle="1" w:styleId="ad">
    <w:name w:val="Заголовок таблицы"/>
    <w:basedOn w:val="ac"/>
    <w:rsid w:val="001C0BE6"/>
    <w:pPr>
      <w:jc w:val="center"/>
    </w:pPr>
    <w:rPr>
      <w:b/>
      <w:bCs/>
    </w:rPr>
  </w:style>
  <w:style w:type="paragraph" w:customStyle="1" w:styleId="15">
    <w:name w:val="Цитата1"/>
    <w:basedOn w:val="a"/>
    <w:rsid w:val="001C0BE6"/>
    <w:pPr>
      <w:spacing w:after="283"/>
      <w:ind w:left="567" w:right="567"/>
    </w:pPr>
  </w:style>
  <w:style w:type="paragraph" w:styleId="ae">
    <w:name w:val="Title"/>
    <w:basedOn w:val="a0"/>
    <w:next w:val="a1"/>
    <w:qFormat/>
    <w:rsid w:val="001C0BE6"/>
    <w:pPr>
      <w:jc w:val="center"/>
    </w:pPr>
    <w:rPr>
      <w:b/>
      <w:bCs/>
      <w:sz w:val="56"/>
      <w:szCs w:val="56"/>
    </w:rPr>
  </w:style>
  <w:style w:type="paragraph" w:styleId="af">
    <w:name w:val="Subtitle"/>
    <w:basedOn w:val="a0"/>
    <w:next w:val="a1"/>
    <w:qFormat/>
    <w:rsid w:val="001C0BE6"/>
    <w:pPr>
      <w:spacing w:before="60"/>
      <w:jc w:val="center"/>
    </w:pPr>
    <w:rPr>
      <w:sz w:val="36"/>
      <w:szCs w:val="36"/>
    </w:rPr>
  </w:style>
  <w:style w:type="paragraph" w:styleId="af0">
    <w:name w:val="Body Text Indent"/>
    <w:basedOn w:val="a"/>
    <w:semiHidden/>
    <w:rsid w:val="001C0BE6"/>
    <w:pPr>
      <w:spacing w:after="120"/>
      <w:ind w:left="283"/>
    </w:pPr>
  </w:style>
  <w:style w:type="paragraph" w:styleId="af1">
    <w:name w:val="Balloon Text"/>
    <w:basedOn w:val="a"/>
    <w:rsid w:val="001C0BE6"/>
    <w:rPr>
      <w:rFonts w:ascii="Tahoma" w:hAnsi="Tahoma" w:cs="Tahoma"/>
      <w:sz w:val="16"/>
      <w:szCs w:val="16"/>
    </w:rPr>
  </w:style>
  <w:style w:type="paragraph" w:customStyle="1" w:styleId="42">
    <w:name w:val="Основной текст (4)"/>
    <w:basedOn w:val="a"/>
    <w:rsid w:val="001C0BE6"/>
    <w:pPr>
      <w:widowControl w:val="0"/>
      <w:shd w:val="clear" w:color="auto" w:fill="FFFFFF"/>
      <w:suppressAutoHyphens w:val="0"/>
      <w:spacing w:line="413" w:lineRule="exact"/>
      <w:jc w:val="both"/>
    </w:pPr>
    <w:rPr>
      <w:b/>
      <w:bCs/>
      <w:sz w:val="18"/>
      <w:szCs w:val="18"/>
    </w:rPr>
  </w:style>
  <w:style w:type="paragraph" w:customStyle="1" w:styleId="25">
    <w:name w:val="Заголовок №2"/>
    <w:basedOn w:val="a"/>
    <w:rsid w:val="001C0BE6"/>
    <w:pPr>
      <w:widowControl w:val="0"/>
      <w:shd w:val="clear" w:color="auto" w:fill="FFFFFF"/>
      <w:suppressAutoHyphens w:val="0"/>
      <w:spacing w:after="300" w:line="0" w:lineRule="atLeast"/>
      <w:jc w:val="center"/>
    </w:pPr>
    <w:rPr>
      <w:b/>
      <w:bCs/>
      <w:sz w:val="26"/>
      <w:szCs w:val="26"/>
    </w:rPr>
  </w:style>
  <w:style w:type="paragraph" w:customStyle="1" w:styleId="26">
    <w:name w:val="Подпись к таблице (2)"/>
    <w:basedOn w:val="a"/>
    <w:rsid w:val="001C0BE6"/>
    <w:pPr>
      <w:widowControl w:val="0"/>
      <w:shd w:val="clear" w:color="auto" w:fill="FFFFFF"/>
      <w:suppressAutoHyphens w:val="0"/>
      <w:spacing w:line="0" w:lineRule="atLeast"/>
    </w:pPr>
    <w:rPr>
      <w:rFonts w:ascii="Tahoma" w:eastAsia="Tahoma" w:hAnsi="Tahoma" w:cs="Tahoma"/>
      <w:sz w:val="17"/>
      <w:szCs w:val="17"/>
    </w:rPr>
  </w:style>
  <w:style w:type="paragraph" w:customStyle="1" w:styleId="51">
    <w:name w:val="Основной текст (5)"/>
    <w:basedOn w:val="a"/>
    <w:rsid w:val="001C0BE6"/>
    <w:pPr>
      <w:widowControl w:val="0"/>
      <w:shd w:val="clear" w:color="auto" w:fill="FFFFFF"/>
      <w:suppressAutoHyphens w:val="0"/>
      <w:spacing w:after="180" w:line="326" w:lineRule="exact"/>
      <w:jc w:val="both"/>
    </w:pPr>
    <w:rPr>
      <w:b/>
      <w:bCs/>
      <w:sz w:val="26"/>
      <w:szCs w:val="26"/>
    </w:rPr>
  </w:style>
  <w:style w:type="paragraph" w:customStyle="1" w:styleId="62">
    <w:name w:val="Основной текст (6)"/>
    <w:basedOn w:val="a"/>
    <w:rsid w:val="001C0BE6"/>
    <w:pPr>
      <w:widowControl w:val="0"/>
      <w:shd w:val="clear" w:color="auto" w:fill="FFFFFF"/>
      <w:suppressAutoHyphens w:val="0"/>
      <w:spacing w:after="1740" w:line="211" w:lineRule="exact"/>
    </w:pPr>
    <w:rPr>
      <w:sz w:val="18"/>
      <w:szCs w:val="18"/>
    </w:rPr>
  </w:style>
  <w:style w:type="paragraph" w:customStyle="1" w:styleId="16">
    <w:name w:val="Заголовок №1"/>
    <w:basedOn w:val="a"/>
    <w:rsid w:val="001C0BE6"/>
    <w:pPr>
      <w:widowControl w:val="0"/>
      <w:shd w:val="clear" w:color="auto" w:fill="FFFFFF"/>
      <w:suppressAutoHyphens w:val="0"/>
      <w:spacing w:before="3180" w:line="336" w:lineRule="exact"/>
      <w:jc w:val="center"/>
    </w:pPr>
    <w:rPr>
      <w:rFonts w:ascii="Tahoma" w:eastAsia="Tahoma" w:hAnsi="Tahoma" w:cs="Tahoma"/>
      <w:b/>
      <w:bCs/>
      <w:sz w:val="26"/>
      <w:szCs w:val="26"/>
    </w:rPr>
  </w:style>
  <w:style w:type="paragraph" w:customStyle="1" w:styleId="af2">
    <w:name w:val="Содержимое врезки"/>
    <w:basedOn w:val="a1"/>
    <w:rsid w:val="001C0BE6"/>
  </w:style>
  <w:style w:type="paragraph" w:styleId="af3">
    <w:name w:val="header"/>
    <w:basedOn w:val="a"/>
    <w:link w:val="af4"/>
    <w:rsid w:val="001C0BE6"/>
    <w:pPr>
      <w:suppressLineNumbers/>
      <w:tabs>
        <w:tab w:val="center" w:pos="4704"/>
        <w:tab w:val="right" w:pos="9408"/>
      </w:tabs>
    </w:pPr>
  </w:style>
  <w:style w:type="paragraph" w:styleId="af5">
    <w:name w:val="footer"/>
    <w:basedOn w:val="a"/>
    <w:link w:val="af6"/>
    <w:rsid w:val="001C0BE6"/>
    <w:pPr>
      <w:suppressLineNumbers/>
      <w:tabs>
        <w:tab w:val="center" w:pos="4704"/>
        <w:tab w:val="right" w:pos="9408"/>
      </w:tabs>
    </w:pPr>
  </w:style>
  <w:style w:type="paragraph" w:styleId="HTML">
    <w:name w:val="HTML Preformatted"/>
    <w:basedOn w:val="a"/>
    <w:rsid w:val="001C0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320">
    <w:name w:val="Основной текст 32"/>
    <w:basedOn w:val="a"/>
    <w:rsid w:val="001C0BE6"/>
    <w:pPr>
      <w:spacing w:after="120"/>
    </w:pPr>
    <w:rPr>
      <w:sz w:val="16"/>
      <w:szCs w:val="16"/>
    </w:rPr>
  </w:style>
  <w:style w:type="paragraph" w:customStyle="1" w:styleId="ConsPlusTitle">
    <w:name w:val="ConsPlusTitle"/>
    <w:rsid w:val="001C0BE6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PlusCell">
    <w:name w:val="ConsPlusCell"/>
    <w:rsid w:val="001C0BE6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7">
    <w:name w:val="???????"/>
    <w:rsid w:val="001C0BE6"/>
    <w:pPr>
      <w:widowControl w:val="0"/>
      <w:suppressAutoHyphens/>
      <w:autoSpaceDE w:val="0"/>
    </w:pPr>
    <w:rPr>
      <w:rFonts w:eastAsia="Arial Unicode MS" w:cs="Mangal"/>
      <w:sz w:val="24"/>
      <w:szCs w:val="24"/>
      <w:lang w:eastAsia="hi-IN" w:bidi="hi-IN"/>
    </w:rPr>
  </w:style>
  <w:style w:type="paragraph" w:customStyle="1" w:styleId="210">
    <w:name w:val="Основной текст 21"/>
    <w:basedOn w:val="a"/>
    <w:rsid w:val="001C0BE6"/>
    <w:pPr>
      <w:spacing w:after="120" w:line="480" w:lineRule="auto"/>
    </w:pPr>
  </w:style>
  <w:style w:type="character" w:customStyle="1" w:styleId="30">
    <w:name w:val="Заголовок 3 Знак"/>
    <w:link w:val="3"/>
    <w:rsid w:val="007033F0"/>
    <w:rPr>
      <w:rFonts w:ascii="Liberation Sans" w:eastAsia="Droid Sans Fallback" w:hAnsi="Liberation Sans" w:cs="FreeSans"/>
      <w:b/>
      <w:bCs/>
      <w:color w:val="808080"/>
      <w:sz w:val="28"/>
      <w:szCs w:val="28"/>
      <w:lang w:eastAsia="ar-SA"/>
    </w:rPr>
  </w:style>
  <w:style w:type="paragraph" w:customStyle="1" w:styleId="Postan">
    <w:name w:val="Postan"/>
    <w:basedOn w:val="a"/>
    <w:rsid w:val="007033F0"/>
    <w:pPr>
      <w:jc w:val="center"/>
    </w:pPr>
    <w:rPr>
      <w:sz w:val="28"/>
      <w:szCs w:val="20"/>
    </w:rPr>
  </w:style>
  <w:style w:type="paragraph" w:styleId="27">
    <w:name w:val="Body Text Indent 2"/>
    <w:basedOn w:val="a"/>
    <w:link w:val="28"/>
    <w:unhideWhenUsed/>
    <w:rsid w:val="0051040C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link w:val="27"/>
    <w:rsid w:val="0051040C"/>
    <w:rPr>
      <w:sz w:val="24"/>
      <w:szCs w:val="24"/>
      <w:lang w:eastAsia="ar-SA"/>
    </w:rPr>
  </w:style>
  <w:style w:type="paragraph" w:styleId="29">
    <w:name w:val="Body Text 2"/>
    <w:basedOn w:val="a"/>
    <w:link w:val="2a"/>
    <w:unhideWhenUsed/>
    <w:rsid w:val="0051040C"/>
    <w:pPr>
      <w:spacing w:after="120" w:line="480" w:lineRule="auto"/>
    </w:pPr>
  </w:style>
  <w:style w:type="character" w:customStyle="1" w:styleId="2a">
    <w:name w:val="Основной текст 2 Знак"/>
    <w:link w:val="29"/>
    <w:rsid w:val="0051040C"/>
    <w:rPr>
      <w:sz w:val="24"/>
      <w:szCs w:val="24"/>
      <w:lang w:eastAsia="ar-SA"/>
    </w:rPr>
  </w:style>
  <w:style w:type="character" w:customStyle="1" w:styleId="40">
    <w:name w:val="Заголовок 4 Знак"/>
    <w:link w:val="4"/>
    <w:rsid w:val="0051040C"/>
    <w:rPr>
      <w:b/>
      <w:bCs/>
      <w:sz w:val="24"/>
      <w:szCs w:val="24"/>
      <w:lang w:eastAsia="ar-SA"/>
    </w:rPr>
  </w:style>
  <w:style w:type="character" w:customStyle="1" w:styleId="60">
    <w:name w:val="Заголовок 6 Знак"/>
    <w:link w:val="6"/>
    <w:rsid w:val="0051040C"/>
    <w:rPr>
      <w:rFonts w:ascii="Liberation Sans" w:eastAsia="Droid Sans Fallback" w:hAnsi="Liberation Sans" w:cs="FreeSans"/>
      <w:b/>
      <w:bCs/>
      <w:sz w:val="21"/>
      <w:szCs w:val="21"/>
      <w:lang w:eastAsia="ar-SA"/>
    </w:rPr>
  </w:style>
  <w:style w:type="paragraph" w:customStyle="1" w:styleId="af8">
    <w:name w:val="Знак Знак Знак Знак Знак Знак Знак"/>
    <w:basedOn w:val="a"/>
    <w:rsid w:val="0051040C"/>
    <w:pPr>
      <w:suppressAutoHyphens w:val="0"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2b">
    <w:name w:val="Основной текст2"/>
    <w:rsid w:val="0051040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paragraph" w:styleId="af9">
    <w:name w:val="Normal (Web)"/>
    <w:basedOn w:val="a"/>
    <w:uiPriority w:val="99"/>
    <w:rsid w:val="0051040C"/>
    <w:pPr>
      <w:suppressAutoHyphens w:val="0"/>
      <w:spacing w:before="15" w:after="15"/>
      <w:ind w:firstLine="150"/>
      <w:jc w:val="both"/>
    </w:pPr>
    <w:rPr>
      <w:rFonts w:ascii="Arial" w:hAnsi="Arial" w:cs="Arial"/>
      <w:sz w:val="18"/>
      <w:szCs w:val="18"/>
      <w:lang w:eastAsia="ru-RU"/>
    </w:rPr>
  </w:style>
  <w:style w:type="character" w:customStyle="1" w:styleId="ConsPlusNormal0">
    <w:name w:val="ConsPlusNormal Знак"/>
    <w:link w:val="ConsPlusNormal"/>
    <w:locked/>
    <w:rsid w:val="0051040C"/>
    <w:rPr>
      <w:rFonts w:ascii="Arial" w:eastAsia="Arial" w:hAnsi="Arial" w:cs="Arial"/>
      <w:lang w:eastAsia="ar-SA"/>
    </w:rPr>
  </w:style>
  <w:style w:type="paragraph" w:customStyle="1" w:styleId="western">
    <w:name w:val="western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fn2r">
    <w:name w:val="fn2r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styleId="33">
    <w:name w:val="Body Text 3"/>
    <w:basedOn w:val="a"/>
    <w:link w:val="34"/>
    <w:rsid w:val="0051040C"/>
    <w:pPr>
      <w:suppressAutoHyphens w:val="0"/>
      <w:spacing w:after="120"/>
    </w:pPr>
    <w:rPr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51040C"/>
    <w:rPr>
      <w:sz w:val="16"/>
      <w:szCs w:val="16"/>
    </w:rPr>
  </w:style>
  <w:style w:type="paragraph" w:customStyle="1" w:styleId="Default">
    <w:name w:val="Default"/>
    <w:rsid w:val="005104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a">
    <w:name w:val="Знак"/>
    <w:basedOn w:val="a"/>
    <w:rsid w:val="0051040C"/>
    <w:pPr>
      <w:suppressAutoHyphens w:val="0"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FontStyle11">
    <w:name w:val="Font Style11"/>
    <w:rsid w:val="0051040C"/>
    <w:rPr>
      <w:rFonts w:ascii="Times New Roman" w:hAnsi="Times New Roman" w:cs="Times New Roman"/>
      <w:b/>
      <w:bCs/>
      <w:sz w:val="26"/>
      <w:szCs w:val="26"/>
    </w:rPr>
  </w:style>
  <w:style w:type="paragraph" w:customStyle="1" w:styleId="ConsNormal">
    <w:name w:val="ConsNormal"/>
    <w:rsid w:val="0051040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7">
    <w:name w:val="1"/>
    <w:basedOn w:val="a"/>
    <w:rsid w:val="0051040C"/>
    <w:pPr>
      <w:suppressAutoHyphens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ormattext">
    <w:name w:val="formattext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b">
    <w:name w:val="подпись к объекту"/>
    <w:basedOn w:val="a"/>
    <w:next w:val="a"/>
    <w:rsid w:val="0051040C"/>
    <w:pPr>
      <w:tabs>
        <w:tab w:val="left" w:pos="3060"/>
      </w:tabs>
      <w:suppressAutoHyphens w:val="0"/>
      <w:spacing w:line="240" w:lineRule="atLeast"/>
      <w:jc w:val="center"/>
    </w:pPr>
    <w:rPr>
      <w:b/>
      <w:bCs/>
      <w:caps/>
      <w:sz w:val="28"/>
      <w:szCs w:val="28"/>
      <w:lang w:eastAsia="ru-RU"/>
    </w:rPr>
  </w:style>
  <w:style w:type="character" w:customStyle="1" w:styleId="af4">
    <w:name w:val="Верхний колонтитул Знак"/>
    <w:link w:val="af3"/>
    <w:rsid w:val="0051040C"/>
    <w:rPr>
      <w:sz w:val="24"/>
      <w:szCs w:val="24"/>
      <w:lang w:eastAsia="ar-SA"/>
    </w:rPr>
  </w:style>
  <w:style w:type="character" w:customStyle="1" w:styleId="af6">
    <w:name w:val="Нижний колонтитул Знак"/>
    <w:link w:val="af5"/>
    <w:rsid w:val="0051040C"/>
    <w:rPr>
      <w:sz w:val="24"/>
      <w:szCs w:val="24"/>
      <w:lang w:eastAsia="ar-SA"/>
    </w:rPr>
  </w:style>
  <w:style w:type="character" w:customStyle="1" w:styleId="s2">
    <w:name w:val="s2"/>
    <w:basedOn w:val="a2"/>
    <w:rsid w:val="00AE12A9"/>
  </w:style>
  <w:style w:type="paragraph" w:customStyle="1" w:styleId="p10">
    <w:name w:val="p10"/>
    <w:basedOn w:val="a"/>
    <w:rsid w:val="00AE12A9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11">
    <w:name w:val="p11"/>
    <w:basedOn w:val="a"/>
    <w:rsid w:val="00AE12A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erp-urlitem">
    <w:name w:val="serp-url__item"/>
    <w:basedOn w:val="a2"/>
    <w:rsid w:val="008357BE"/>
  </w:style>
  <w:style w:type="paragraph" w:styleId="afc">
    <w:name w:val="annotation text"/>
    <w:basedOn w:val="a"/>
    <w:link w:val="afd"/>
    <w:rsid w:val="00C0211F"/>
    <w:pPr>
      <w:suppressAutoHyphens w:val="0"/>
    </w:pPr>
    <w:rPr>
      <w:sz w:val="20"/>
      <w:szCs w:val="20"/>
      <w:lang w:eastAsia="ru-RU"/>
    </w:rPr>
  </w:style>
  <w:style w:type="character" w:customStyle="1" w:styleId="afd">
    <w:name w:val="Текст примечания Знак"/>
    <w:basedOn w:val="a2"/>
    <w:link w:val="afc"/>
    <w:rsid w:val="00C021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5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ru.wikipedia.org/wiki/%D0%9F%D1%80%D0%B5%D0%B4%D0%BF%D1%80%D0%B8%D1%8F%D1%82%D0%B8%D0%B5" TargetMode="External"/><Relationship Id="rId18" Type="http://schemas.openxmlformats.org/officeDocument/2006/relationships/hyperlink" Target="http://ru.wikipedia.org/wiki/%D0%90%D0%BA%D1%86%D0%B8%D1%8F_%28%D1%84%D0%B8%D0%BD%D0%B0%D0%BD%D1%81%D1%8B%29" TargetMode="External"/><Relationship Id="rId3" Type="http://schemas.openxmlformats.org/officeDocument/2006/relationships/styles" Target="styles.xml"/><Relationship Id="rId21" Type="http://schemas.openxmlformats.org/officeDocument/2006/relationships/hyperlink" Target="http://ru.wikipedia.org/wiki/%D0%A7%D0%B0%D1%81%D1%82%D0%BD%D1%8B%D0%B5_%D0%BA%D0%B0%D0%BF%D0%B8%D1%82%D0%B0%D0%BB%D0%BE%D0%B2%D0%BB%D0%BE%D0%B6%D0%B5%D0%BD%D0%B8%D1%8F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ru.wikipedia.org/wiki/%D0%A3%D1%81%D1%82%D0%B0%D0%B2%D0%BD%D1%8B%D0%B9_%D0%BA%D0%B0%D0%BF%D0%B8%D1%82%D0%B0%D0%BB" TargetMode="External"/><Relationship Id="rId17" Type="http://schemas.openxmlformats.org/officeDocument/2006/relationships/hyperlink" Target="http://ru.wikipedia.org/wiki/%D0%9F%D0%BE%D1%80%D1%82%D1%84%D0%B5%D0%BB%D1%8C_%28%D1%84%D0%B8%D0%BD%D0%B0%D0%BD%D1%81%D1%8B%2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%D0%A6%D0%B5%D0%BD%D0%BD%D1%8B%D0%B5_%D0%B1%D1%83%D0%BC%D0%B0%D0%B3%D0%B8" TargetMode="External"/><Relationship Id="rId20" Type="http://schemas.openxmlformats.org/officeDocument/2006/relationships/hyperlink" Target="http://ru.wikipedia.org/wiki/%D0%98%D0%BD%D0%B2%D0%B5%D1%81%D1%82%D0%BE%D1%8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ru.wikipedia.org/wiki/%D0%98%D0%BD%D0%B2%D0%B5%D1%81%D1%82%D0%BE%D1%80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ru.wikipedia.org/wiki/%D0%98%D0%BD%D0%B2%D0%B5%D1%81%D1%82%D0%B8%D1%86%D0%B8%D0%B8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ru.wikipedia.org/wiki/%D0%98%D0%BD%D0%B2%D0%B5%D1%81%D1%82%D0%B8%D1%86%D0%B8%D0%B8" TargetMode="External"/><Relationship Id="rId19" Type="http://schemas.openxmlformats.org/officeDocument/2006/relationships/hyperlink" Target="http://ru.wikipedia.org/wiki/%D0%9E%D0%B1%D0%BB%D0%B8%D0%B3%D0%B0%D1%86%D0%B8%D1%8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ru.wikipedia.org/wiki/%D0%9F%D1%80%D1%8F%D0%BC%D1%8B%D0%B5_%D0%B8%D0%BD%D0%B2%D0%B5%D1%81%D1%82%D0%B8%D1%86%D0%B8%D0%B8" TargetMode="External"/><Relationship Id="rId14" Type="http://schemas.openxmlformats.org/officeDocument/2006/relationships/hyperlink" Target="http://ru.wikipedia.org/wiki/%D0%9F%D0%BE%D1%80%D1%82%D1%84%D0%B5%D0%BB%D1%8C%D0%BD%D1%8B%D0%B5_%D0%B8%D0%BD%D0%B2%D0%B5%D1%81%D1%82%D0%B8%D1%86%D0%B8%D0%B8" TargetMode="External"/><Relationship Id="rId22" Type="http://schemas.openxmlformats.org/officeDocument/2006/relationships/hyperlink" Target="http://ru.wikipedia.org/wiki/%D0%98%D0%BD%D0%BE%D1%81%D1%82%D1%80%D0%B0%D0%BD%D0%BD%D1%8B%D0%B5_%D0%B8%D0%BD%D0%B2%D0%B5%D1%81%D1%82%D0%B8%D1%86%D0%B8%D0%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1B475-51C8-48C0-A07A-9C9838BD5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6655</Words>
  <Characters>37940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44506</CharactersWithSpaces>
  <SharedDoc>false</SharedDoc>
  <HLinks>
    <vt:vector size="90" baseType="variant">
      <vt:variant>
        <vt:i4>2949209</vt:i4>
      </vt:variant>
      <vt:variant>
        <vt:i4>42</vt:i4>
      </vt:variant>
      <vt:variant>
        <vt:i4>0</vt:i4>
      </vt:variant>
      <vt:variant>
        <vt:i4>5</vt:i4>
      </vt:variant>
      <vt:variant>
        <vt:lpwstr>http://ru.wikipedia.org/wiki/%D0%98%D0%BD%D0%BE%D1%81%D1%82%D1%80%D0%B0%D0%BD%D0%BD%D1%8B%D0%B5_%D0%B8%D0%BD%D0%B2%D0%B5%D1%81%D1%82%D0%B8%D1%86%D0%B8%D0%B8</vt:lpwstr>
      </vt:variant>
      <vt:variant>
        <vt:lpwstr/>
      </vt:variant>
      <vt:variant>
        <vt:i4>8257624</vt:i4>
      </vt:variant>
      <vt:variant>
        <vt:i4>39</vt:i4>
      </vt:variant>
      <vt:variant>
        <vt:i4>0</vt:i4>
      </vt:variant>
      <vt:variant>
        <vt:i4>5</vt:i4>
      </vt:variant>
      <vt:variant>
        <vt:lpwstr>http://ru.wikipedia.org/wiki/%D0%A7%D0%B0%D1%81%D1%82%D0%BD%D1%8B%D0%B5_%D0%BA%D0%B0%D0%BF%D0%B8%D1%82%D0%B0%D0%BB%D0%BE%D0%B2%D0%BB%D0%BE%D0%B6%D0%B5%D0%BD%D0%B8%D1%8F</vt:lpwstr>
      </vt:variant>
      <vt:variant>
        <vt:lpwstr/>
      </vt:variant>
      <vt:variant>
        <vt:i4>524307</vt:i4>
      </vt:variant>
      <vt:variant>
        <vt:i4>36</vt:i4>
      </vt:variant>
      <vt:variant>
        <vt:i4>0</vt:i4>
      </vt:variant>
      <vt:variant>
        <vt:i4>5</vt:i4>
      </vt:variant>
      <vt:variant>
        <vt:lpwstr>http://ru.wikipedia.org/wiki/%D0%98%D0%BD%D0%B2%D0%B5%D1%81%D1%82%D0%BE%D1%80</vt:lpwstr>
      </vt:variant>
      <vt:variant>
        <vt:lpwstr/>
      </vt:variant>
      <vt:variant>
        <vt:i4>2359404</vt:i4>
      </vt:variant>
      <vt:variant>
        <vt:i4>33</vt:i4>
      </vt:variant>
      <vt:variant>
        <vt:i4>0</vt:i4>
      </vt:variant>
      <vt:variant>
        <vt:i4>5</vt:i4>
      </vt:variant>
      <vt:variant>
        <vt:lpwstr>http://ru.wikipedia.org/wiki/%D0%9E%D0%B1%D0%BB%D0%B8%D0%B3%D0%B0%D1%86%D0%B8%D1%8F</vt:lpwstr>
      </vt:variant>
      <vt:variant>
        <vt:lpwstr/>
      </vt:variant>
      <vt:variant>
        <vt:i4>7929943</vt:i4>
      </vt:variant>
      <vt:variant>
        <vt:i4>30</vt:i4>
      </vt:variant>
      <vt:variant>
        <vt:i4>0</vt:i4>
      </vt:variant>
      <vt:variant>
        <vt:i4>5</vt:i4>
      </vt:variant>
      <vt:variant>
        <vt:lpwstr>http://ru.wikipedia.org/wiki/%D0%90%D0%BA%D1%86%D0%B8%D1%8F_%28%D1%84%D0%B8%D0%BD%D0%B0%D0%BD%D1%81%D1%8B%29</vt:lpwstr>
      </vt:variant>
      <vt:variant>
        <vt:lpwstr/>
      </vt:variant>
      <vt:variant>
        <vt:i4>917550</vt:i4>
      </vt:variant>
      <vt:variant>
        <vt:i4>27</vt:i4>
      </vt:variant>
      <vt:variant>
        <vt:i4>0</vt:i4>
      </vt:variant>
      <vt:variant>
        <vt:i4>5</vt:i4>
      </vt:variant>
      <vt:variant>
        <vt:lpwstr>http://ru.wikipedia.org/wiki/%D0%9F%D0%BE%D1%80%D1%82%D1%84%D0%B5%D0%BB%D1%8C_%28%D1%84%D0%B8%D0%BD%D0%B0%D0%BD%D1%81%D1%8B%29</vt:lpwstr>
      </vt:variant>
      <vt:variant>
        <vt:lpwstr/>
      </vt:variant>
      <vt:variant>
        <vt:i4>5570593</vt:i4>
      </vt:variant>
      <vt:variant>
        <vt:i4>24</vt:i4>
      </vt:variant>
      <vt:variant>
        <vt:i4>0</vt:i4>
      </vt:variant>
      <vt:variant>
        <vt:i4>5</vt:i4>
      </vt:variant>
      <vt:variant>
        <vt:lpwstr>http://ru.wikipedia.org/wiki/%D0%A6%D0%B5%D0%BD%D0%BD%D1%8B%D0%B5_%D0%B1%D1%83%D0%BC%D0%B0%D0%B3%D0%B8</vt:lpwstr>
      </vt:variant>
      <vt:variant>
        <vt:lpwstr/>
      </vt:variant>
      <vt:variant>
        <vt:i4>524352</vt:i4>
      </vt:variant>
      <vt:variant>
        <vt:i4>21</vt:i4>
      </vt:variant>
      <vt:variant>
        <vt:i4>0</vt:i4>
      </vt:variant>
      <vt:variant>
        <vt:i4>5</vt:i4>
      </vt:variant>
      <vt:variant>
        <vt:lpwstr>http://ru.wikipedia.org/wiki/%D0%98%D0%BD%D0%B2%D0%B5%D1%81%D1%82%D0%B8%D1%86%D0%B8%D0%B8</vt:lpwstr>
      </vt:variant>
      <vt:variant>
        <vt:lpwstr/>
      </vt:variant>
      <vt:variant>
        <vt:i4>7733254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http://ru.wikipedia.org/wiki/%D0%9F%D0%BE%D1%80%D1%82%D1%84%D0%B5%D0%BB%D1%8C%D0%BD%D1%8B%D0%B5_%D0%B8%D0%BD%D0%B2%D0%B5%D1%81%D1%82%D0%B8%D1%86%D0%B8%D0%B8</vt:lpwstr>
      </vt:variant>
      <vt:variant>
        <vt:lpwstr/>
      </vt:variant>
      <vt:variant>
        <vt:i4>2359354</vt:i4>
      </vt:variant>
      <vt:variant>
        <vt:i4>15</vt:i4>
      </vt:variant>
      <vt:variant>
        <vt:i4>0</vt:i4>
      </vt:variant>
      <vt:variant>
        <vt:i4>5</vt:i4>
      </vt:variant>
      <vt:variant>
        <vt:lpwstr>http://ru.wikipedia.org/wiki/%D0%9F%D1%80%D0%B5%D0%B4%D0%BF%D1%80%D0%B8%D1%8F%D1%82%D0%B8%D0%B5</vt:lpwstr>
      </vt:variant>
      <vt:variant>
        <vt:lpwstr/>
      </vt:variant>
      <vt:variant>
        <vt:i4>2162703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http://ru.wikipedia.org/wiki/%D0%A3%D1%81%D1%82%D0%B0%D0%B2%D0%BD%D1%8B%D0%B9_%D0%BA%D0%B0%D0%BF%D0%B8%D1%82%D0%B0%D0%BB</vt:lpwstr>
      </vt:variant>
      <vt:variant>
        <vt:lpwstr/>
      </vt:variant>
      <vt:variant>
        <vt:i4>524307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http://ru.wikipedia.org/wiki/%D0%98%D0%BD%D0%B2%D0%B5%D1%81%D1%82%D0%BE%D1%80</vt:lpwstr>
      </vt:variant>
      <vt:variant>
        <vt:lpwstr/>
      </vt:variant>
      <vt:variant>
        <vt:i4>524352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http://ru.wikipedia.org/wiki/%D0%98%D0%BD%D0%B2%D0%B5%D1%81%D1%82%D0%B8%D1%86%D0%B8%D0%B8</vt:lpwstr>
      </vt:variant>
      <vt:variant>
        <vt:lpwstr/>
      </vt:variant>
      <vt:variant>
        <vt:i4>65649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http://ru.wikipedia.org/wiki/%D0%9F%D1%80%D1%8F%D0%BC%D1%8B%D0%B5_%D0%B8%D0%BD%D0%B2%D0%B5%D1%81%D1%82%D0%B8%D1%86%D0%B8%D0%B8</vt:lpwstr>
      </vt:variant>
      <vt:variant>
        <vt:lpwstr/>
      </vt:variant>
      <vt:variant>
        <vt:i4>6094955</vt:i4>
      </vt:variant>
      <vt:variant>
        <vt:i4>0</vt:i4>
      </vt:variant>
      <vt:variant>
        <vt:i4>0</vt:i4>
      </vt:variant>
      <vt:variant>
        <vt:i4>5</vt:i4>
      </vt:variant>
      <vt:variant>
        <vt:lpwstr>mailto:izumrudnoeselsovet@yandex.ru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Заурбек</cp:lastModifiedBy>
  <cp:revision>18</cp:revision>
  <cp:lastPrinted>2020-09-09T02:43:00Z</cp:lastPrinted>
  <dcterms:created xsi:type="dcterms:W3CDTF">2020-09-09T02:47:00Z</dcterms:created>
  <dcterms:modified xsi:type="dcterms:W3CDTF">2021-04-14T12:38:00Z</dcterms:modified>
</cp:coreProperties>
</file>